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9A2D7" w14:textId="77777777" w:rsidR="00B3003A" w:rsidRPr="00C50140" w:rsidRDefault="00B3003A" w:rsidP="00C50140">
      <w:pPr>
        <w:rPr>
          <w:rFonts w:asciiTheme="minorHAnsi" w:hAnsiTheme="minorHAnsi" w:cstheme="minorHAnsi"/>
          <w:sz w:val="22"/>
          <w:szCs w:val="22"/>
        </w:rPr>
      </w:pPr>
    </w:p>
    <w:p w14:paraId="6918F47C" w14:textId="77777777" w:rsidR="00B3003A" w:rsidRPr="00C50140" w:rsidRDefault="00B3003A" w:rsidP="00C50140">
      <w:pPr>
        <w:rPr>
          <w:rFonts w:asciiTheme="minorHAnsi" w:hAnsiTheme="minorHAnsi" w:cstheme="minorHAnsi"/>
          <w:sz w:val="22"/>
          <w:szCs w:val="22"/>
        </w:rPr>
      </w:pPr>
    </w:p>
    <w:p w14:paraId="1F809F6B" w14:textId="77777777" w:rsidR="00B3003A" w:rsidRPr="00C50140" w:rsidRDefault="00B3003A" w:rsidP="00C50140">
      <w:pPr>
        <w:rPr>
          <w:rFonts w:asciiTheme="minorHAnsi" w:hAnsiTheme="minorHAnsi" w:cstheme="minorHAnsi"/>
          <w:sz w:val="22"/>
          <w:szCs w:val="22"/>
        </w:rPr>
      </w:pPr>
    </w:p>
    <w:p w14:paraId="24709E85" w14:textId="77777777" w:rsidR="00B3003A" w:rsidRPr="00C50140" w:rsidRDefault="005E5F0F" w:rsidP="00C50140">
      <w:pPr>
        <w:ind w:left="100" w:right="-56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position w:val="-1"/>
          <w:sz w:val="22"/>
          <w:szCs w:val="22"/>
          <w:highlight w:val="lightGray"/>
        </w:rPr>
        <w:t>E</w:t>
      </w:r>
      <w:r w:rsidRPr="00C50140">
        <w:rPr>
          <w:rFonts w:asciiTheme="minorHAnsi" w:hAnsiTheme="minorHAnsi" w:cstheme="minorHAnsi"/>
          <w:b/>
          <w:spacing w:val="1"/>
          <w:position w:val="-1"/>
          <w:sz w:val="22"/>
          <w:szCs w:val="22"/>
          <w:highlight w:val="lightGray"/>
        </w:rPr>
        <w:t>du</w:t>
      </w:r>
      <w:r w:rsidRPr="00C50140">
        <w:rPr>
          <w:rFonts w:asciiTheme="minorHAnsi" w:hAnsiTheme="minorHAnsi" w:cstheme="minorHAnsi"/>
          <w:b/>
          <w:spacing w:val="-1"/>
          <w:position w:val="-1"/>
          <w:sz w:val="22"/>
          <w:szCs w:val="22"/>
          <w:highlight w:val="lightGray"/>
        </w:rPr>
        <w:t>c</w:t>
      </w:r>
      <w:r w:rsidRPr="00C50140">
        <w:rPr>
          <w:rFonts w:asciiTheme="minorHAnsi" w:hAnsiTheme="minorHAnsi" w:cstheme="minorHAnsi"/>
          <w:b/>
          <w:position w:val="-1"/>
          <w:sz w:val="22"/>
          <w:szCs w:val="22"/>
          <w:highlight w:val="lightGray"/>
        </w:rPr>
        <w:t>a</w:t>
      </w:r>
      <w:r w:rsidRPr="00C50140">
        <w:rPr>
          <w:rFonts w:asciiTheme="minorHAnsi" w:hAnsiTheme="minorHAnsi" w:cstheme="minorHAnsi"/>
          <w:b/>
          <w:spacing w:val="-1"/>
          <w:position w:val="-1"/>
          <w:sz w:val="22"/>
          <w:szCs w:val="22"/>
          <w:highlight w:val="lightGray"/>
        </w:rPr>
        <w:t>t</w:t>
      </w:r>
      <w:r w:rsidRPr="00C50140">
        <w:rPr>
          <w:rFonts w:asciiTheme="minorHAnsi" w:hAnsiTheme="minorHAnsi" w:cstheme="minorHAnsi"/>
          <w:b/>
          <w:position w:val="-1"/>
          <w:sz w:val="22"/>
          <w:szCs w:val="22"/>
          <w:highlight w:val="lightGray"/>
        </w:rPr>
        <w:t>ion</w:t>
      </w:r>
    </w:p>
    <w:p w14:paraId="0F7E1535" w14:textId="495ABB92" w:rsidR="00B3003A" w:rsidRPr="00C50140" w:rsidRDefault="005E5F0F" w:rsidP="00C50140">
      <w:pPr>
        <w:spacing w:before="57"/>
        <w:ind w:left="213" w:right="3881"/>
        <w:jc w:val="center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sz w:val="22"/>
          <w:szCs w:val="22"/>
        </w:rPr>
        <w:br w:type="column"/>
      </w:r>
      <w:r w:rsidR="00C50140">
        <w:rPr>
          <w:rFonts w:ascii="Calibri" w:hAnsi="Calibri" w:cs="Calibri"/>
          <w:sz w:val="22"/>
          <w:szCs w:val="22"/>
        </w:rPr>
        <w:t>Vikram Marin</w:t>
      </w:r>
    </w:p>
    <w:p w14:paraId="73005144" w14:textId="77777777" w:rsidR="00B3003A" w:rsidRPr="00C50140" w:rsidRDefault="005E5F0F" w:rsidP="00C50140">
      <w:pPr>
        <w:ind w:left="-41" w:right="3629"/>
        <w:jc w:val="center"/>
        <w:rPr>
          <w:rFonts w:asciiTheme="minorHAnsi" w:hAnsiTheme="minorHAnsi" w:cstheme="minorHAnsi"/>
          <w:sz w:val="24"/>
          <w:szCs w:val="24"/>
        </w:rPr>
        <w:sectPr w:rsidR="00B3003A" w:rsidRPr="00C50140">
          <w:pgSz w:w="12240" w:h="15840"/>
          <w:pgMar w:top="1380" w:right="1380" w:bottom="280" w:left="1340" w:header="720" w:footer="720" w:gutter="0"/>
          <w:cols w:num="2" w:space="720" w:equalWidth="0">
            <w:col w:w="1155" w:space="2556"/>
            <w:col w:w="5809"/>
          </w:cols>
        </w:sectPr>
      </w:pPr>
      <w:r w:rsidRPr="00C50140">
        <w:rPr>
          <w:rFonts w:asciiTheme="minorHAnsi" w:hAnsiTheme="minorHAnsi" w:cstheme="minorHAnsi"/>
          <w:b/>
          <w:spacing w:val="-1"/>
          <w:sz w:val="24"/>
          <w:szCs w:val="24"/>
        </w:rPr>
        <w:t>C</w:t>
      </w:r>
      <w:r w:rsidRPr="00C50140">
        <w:rPr>
          <w:rFonts w:asciiTheme="minorHAnsi" w:hAnsiTheme="minorHAnsi" w:cstheme="minorHAnsi"/>
          <w:b/>
          <w:sz w:val="24"/>
          <w:szCs w:val="24"/>
        </w:rPr>
        <w:t>urr</w:t>
      </w:r>
      <w:r w:rsidRPr="00C50140">
        <w:rPr>
          <w:rFonts w:asciiTheme="minorHAnsi" w:hAnsiTheme="minorHAnsi" w:cstheme="minorHAnsi"/>
          <w:b/>
          <w:spacing w:val="1"/>
          <w:sz w:val="24"/>
          <w:szCs w:val="24"/>
        </w:rPr>
        <w:t>i</w:t>
      </w:r>
      <w:r w:rsidRPr="00C50140">
        <w:rPr>
          <w:rFonts w:asciiTheme="minorHAnsi" w:hAnsiTheme="minorHAnsi" w:cstheme="minorHAnsi"/>
          <w:b/>
          <w:sz w:val="24"/>
          <w:szCs w:val="24"/>
        </w:rPr>
        <w:t>c</w:t>
      </w:r>
      <w:r w:rsidRPr="00C50140">
        <w:rPr>
          <w:rFonts w:asciiTheme="minorHAnsi" w:hAnsiTheme="minorHAnsi" w:cstheme="minorHAnsi"/>
          <w:b/>
          <w:spacing w:val="-3"/>
          <w:sz w:val="24"/>
          <w:szCs w:val="24"/>
        </w:rPr>
        <w:t>u</w:t>
      </w:r>
      <w:r w:rsidRPr="00C50140">
        <w:rPr>
          <w:rFonts w:asciiTheme="minorHAnsi" w:hAnsiTheme="minorHAnsi" w:cstheme="minorHAnsi"/>
          <w:b/>
          <w:spacing w:val="1"/>
          <w:sz w:val="24"/>
          <w:szCs w:val="24"/>
        </w:rPr>
        <w:t>l</w:t>
      </w:r>
      <w:r w:rsidRPr="00C50140">
        <w:rPr>
          <w:rFonts w:asciiTheme="minorHAnsi" w:hAnsiTheme="minorHAnsi" w:cstheme="minorHAnsi"/>
          <w:b/>
          <w:sz w:val="24"/>
          <w:szCs w:val="24"/>
        </w:rPr>
        <w:t>um</w:t>
      </w:r>
      <w:r w:rsidRPr="00C50140">
        <w:rPr>
          <w:rFonts w:asciiTheme="minorHAnsi" w:hAnsiTheme="minorHAnsi" w:cstheme="minorHAnsi"/>
          <w:b/>
          <w:spacing w:val="-3"/>
          <w:sz w:val="24"/>
          <w:szCs w:val="24"/>
        </w:rPr>
        <w:t xml:space="preserve"> </w:t>
      </w:r>
      <w:r w:rsidRPr="00C50140">
        <w:rPr>
          <w:rFonts w:asciiTheme="minorHAnsi" w:hAnsiTheme="minorHAnsi" w:cstheme="minorHAnsi"/>
          <w:b/>
          <w:spacing w:val="-2"/>
          <w:sz w:val="24"/>
          <w:szCs w:val="24"/>
        </w:rPr>
        <w:t>V</w:t>
      </w:r>
      <w:r w:rsidRPr="00C50140">
        <w:rPr>
          <w:rFonts w:asciiTheme="minorHAnsi" w:hAnsiTheme="minorHAnsi" w:cstheme="minorHAnsi"/>
          <w:b/>
          <w:spacing w:val="1"/>
          <w:sz w:val="24"/>
          <w:szCs w:val="24"/>
        </w:rPr>
        <w:t>i</w:t>
      </w:r>
      <w:r w:rsidRPr="00C50140">
        <w:rPr>
          <w:rFonts w:asciiTheme="minorHAnsi" w:hAnsiTheme="minorHAnsi" w:cstheme="minorHAnsi"/>
          <w:b/>
          <w:sz w:val="24"/>
          <w:szCs w:val="24"/>
        </w:rPr>
        <w:t>t</w:t>
      </w:r>
      <w:r w:rsidRPr="00C50140">
        <w:rPr>
          <w:rFonts w:asciiTheme="minorHAnsi" w:hAnsiTheme="minorHAnsi" w:cstheme="minorHAnsi"/>
          <w:b/>
          <w:spacing w:val="1"/>
          <w:sz w:val="24"/>
          <w:szCs w:val="24"/>
        </w:rPr>
        <w:t>a</w:t>
      </w:r>
      <w:r w:rsidRPr="00C50140">
        <w:rPr>
          <w:rFonts w:asciiTheme="minorHAnsi" w:hAnsiTheme="minorHAnsi" w:cstheme="minorHAnsi"/>
          <w:b/>
          <w:sz w:val="24"/>
          <w:szCs w:val="24"/>
        </w:rPr>
        <w:t>e</w:t>
      </w:r>
    </w:p>
    <w:p w14:paraId="58670EDC" w14:textId="77777777" w:rsidR="00B3003A" w:rsidRPr="00C50140" w:rsidRDefault="005E5F0F" w:rsidP="00C50140">
      <w:pPr>
        <w:spacing w:before="29"/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z w:val="22"/>
          <w:szCs w:val="22"/>
        </w:rPr>
        <w:t>City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Un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b/>
          <w:sz w:val="22"/>
          <w:szCs w:val="22"/>
        </w:rPr>
        <w:t>v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C50140">
        <w:rPr>
          <w:rFonts w:asciiTheme="minorHAnsi" w:hAnsiTheme="minorHAnsi" w:cstheme="minorHAnsi"/>
          <w:b/>
          <w:sz w:val="22"/>
          <w:szCs w:val="22"/>
        </w:rPr>
        <w:t>sity of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z w:val="22"/>
          <w:szCs w:val="22"/>
        </w:rPr>
        <w:t>w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Yo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b/>
          <w:sz w:val="22"/>
          <w:szCs w:val="22"/>
        </w:rPr>
        <w:t>k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50140">
        <w:rPr>
          <w:rFonts w:asciiTheme="minorHAnsi" w:hAnsiTheme="minorHAnsi" w:cstheme="minorHAnsi"/>
          <w:b/>
          <w:sz w:val="22"/>
          <w:szCs w:val="22"/>
        </w:rPr>
        <w:t>ool of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L</w:t>
      </w:r>
      <w:r w:rsidRPr="00C50140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50140">
        <w:rPr>
          <w:rFonts w:asciiTheme="minorHAnsi" w:hAnsiTheme="minorHAnsi" w:cstheme="minorHAnsi"/>
          <w:b/>
          <w:sz w:val="22"/>
          <w:szCs w:val="22"/>
        </w:rPr>
        <w:t>,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C50140">
        <w:rPr>
          <w:rFonts w:asciiTheme="minorHAnsi" w:hAnsiTheme="minorHAnsi" w:cstheme="minorHAnsi"/>
          <w:sz w:val="22"/>
          <w:szCs w:val="22"/>
        </w:rPr>
        <w:t>D., M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2009</w:t>
      </w:r>
    </w:p>
    <w:p w14:paraId="04B1EF8F" w14:textId="77777777" w:rsidR="00B3003A" w:rsidRPr="00C50140" w:rsidRDefault="00B3003A" w:rsidP="00C5014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93FE810" w14:textId="77777777" w:rsidR="00B3003A" w:rsidRPr="00C50140" w:rsidRDefault="005E5F0F" w:rsidP="00C50140">
      <w:pPr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z w:val="22"/>
          <w:szCs w:val="22"/>
        </w:rPr>
        <w:t>T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50140">
        <w:rPr>
          <w:rFonts w:asciiTheme="minorHAnsi" w:hAnsiTheme="minorHAnsi" w:cstheme="minorHAnsi"/>
          <w:b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z w:val="22"/>
          <w:szCs w:val="22"/>
        </w:rPr>
        <w:t>o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C50140">
        <w:rPr>
          <w:rFonts w:asciiTheme="minorHAnsi" w:hAnsiTheme="minorHAnsi" w:cstheme="minorHAnsi"/>
          <w:b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Was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50140">
        <w:rPr>
          <w:rFonts w:asciiTheme="minorHAnsi" w:hAnsiTheme="minorHAnsi" w:cstheme="minorHAnsi"/>
          <w:b/>
          <w:sz w:val="22"/>
          <w:szCs w:val="22"/>
        </w:rPr>
        <w:t>i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</w:rPr>
        <w:t>g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50140">
        <w:rPr>
          <w:rFonts w:asciiTheme="minorHAnsi" w:hAnsiTheme="minorHAnsi" w:cstheme="minorHAnsi"/>
          <w:b/>
          <w:sz w:val="22"/>
          <w:szCs w:val="22"/>
        </w:rPr>
        <w:t>on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Un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b/>
          <w:sz w:val="22"/>
          <w:szCs w:val="22"/>
        </w:rPr>
        <w:t>v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C50140">
        <w:rPr>
          <w:rFonts w:asciiTheme="minorHAnsi" w:hAnsiTheme="minorHAnsi" w:cstheme="minorHAnsi"/>
          <w:b/>
          <w:sz w:val="22"/>
          <w:szCs w:val="22"/>
        </w:rPr>
        <w:t>sity</w:t>
      </w:r>
    </w:p>
    <w:p w14:paraId="63B6809B" w14:textId="77777777" w:rsidR="00B3003A" w:rsidRPr="00C50140" w:rsidRDefault="005E5F0F" w:rsidP="00C50140">
      <w:pPr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50140">
        <w:rPr>
          <w:rFonts w:asciiTheme="minorHAnsi" w:hAnsiTheme="minorHAnsi" w:cstheme="minorHAnsi"/>
          <w:sz w:val="22"/>
          <w:szCs w:val="22"/>
        </w:rPr>
        <w:t>.A.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nt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rn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 A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50140">
        <w:rPr>
          <w:rFonts w:asciiTheme="minorHAnsi" w:hAnsiTheme="minorHAnsi" w:cstheme="minorHAnsi"/>
          <w:sz w:val="22"/>
          <w:szCs w:val="22"/>
        </w:rPr>
        <w:t>f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s, M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2004, m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C50140">
        <w:rPr>
          <w:rFonts w:asciiTheme="minorHAnsi" w:hAnsiTheme="minorHAnsi" w:cstheme="minorHAnsi"/>
          <w:sz w:val="22"/>
          <w:szCs w:val="22"/>
        </w:rPr>
        <w:t>um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laude</w:t>
      </w:r>
    </w:p>
    <w:p w14:paraId="6B70AF7E" w14:textId="77777777" w:rsidR="00B3003A" w:rsidRPr="00C50140" w:rsidRDefault="005E5F0F" w:rsidP="00C50140">
      <w:pPr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sz w:val="22"/>
          <w:szCs w:val="22"/>
        </w:rPr>
        <w:t>Con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50140">
        <w:rPr>
          <w:rFonts w:asciiTheme="minorHAnsi" w:hAnsiTheme="minorHAnsi" w:cstheme="minorHAnsi"/>
          <w:sz w:val="22"/>
          <w:szCs w:val="22"/>
        </w:rPr>
        <w:t>ntr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ons: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nte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 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v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lop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nt, Glo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l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50140">
        <w:rPr>
          <w:rFonts w:asciiTheme="minorHAnsi" w:hAnsiTheme="minorHAnsi" w:cstheme="minorHAnsi"/>
          <w:sz w:val="22"/>
          <w:szCs w:val="22"/>
        </w:rPr>
        <w:t>ubl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H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50140">
        <w:rPr>
          <w:rFonts w:asciiTheme="minorHAnsi" w:hAnsiTheme="minorHAnsi" w:cstheme="minorHAnsi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h,</w:t>
      </w:r>
      <w:r w:rsidRPr="00C5014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nte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</w:t>
      </w:r>
    </w:p>
    <w:p w14:paraId="5D097845" w14:textId="77777777" w:rsidR="00B3003A" w:rsidRPr="00C50140" w:rsidRDefault="005E5F0F" w:rsidP="00C50140">
      <w:pPr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position w:val="-1"/>
          <w:sz w:val="22"/>
          <w:szCs w:val="22"/>
        </w:rPr>
        <w:t>onom</w:t>
      </w:r>
      <w:r w:rsidRPr="00C5014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4F57E6E0" w14:textId="77777777" w:rsidR="00B3003A" w:rsidRPr="00C50140" w:rsidRDefault="00B3003A" w:rsidP="00C5014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A410A38" w14:textId="77777777" w:rsidR="00B3003A" w:rsidRPr="00C50140" w:rsidRDefault="005E5F0F" w:rsidP="00C50140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E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  <w:highlight w:val="lightGray"/>
        </w:rPr>
        <w:t>du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  <w:highlight w:val="lightGray"/>
        </w:rPr>
        <w:t>c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a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  <w:highlight w:val="lightGray"/>
        </w:rPr>
        <w:t>t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io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  <w:highlight w:val="lightGray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al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  <w:highlight w:val="lightGray"/>
        </w:rPr>
        <w:t>/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T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  <w:highlight w:val="lightGray"/>
        </w:rPr>
        <w:t>r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ai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  <w:highlight w:val="lightGray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i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  <w:highlight w:val="lightGray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g</w:t>
      </w:r>
      <w:r w:rsidRPr="00C50140">
        <w:rPr>
          <w:rFonts w:asciiTheme="minorHAnsi" w:hAnsiTheme="minorHAnsi" w:cstheme="minorHAnsi"/>
          <w:b/>
          <w:spacing w:val="-2"/>
          <w:sz w:val="22"/>
          <w:szCs w:val="22"/>
          <w:highlight w:val="lightGray"/>
        </w:rPr>
        <w:t xml:space="preserve"> E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x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  <w:highlight w:val="lightGray"/>
        </w:rPr>
        <w:t>p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  <w:highlight w:val="lightGray"/>
        </w:rPr>
        <w:t>er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ience</w:t>
      </w:r>
    </w:p>
    <w:p w14:paraId="2C32074C" w14:textId="77777777" w:rsidR="00B3003A" w:rsidRPr="00C50140" w:rsidRDefault="00B3003A" w:rsidP="00C5014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64EB951" w14:textId="77777777" w:rsidR="00B3003A" w:rsidRPr="00C50140" w:rsidRDefault="005E5F0F" w:rsidP="00C50140">
      <w:pPr>
        <w:ind w:left="820" w:right="399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z w:val="22"/>
          <w:szCs w:val="22"/>
        </w:rPr>
        <w:t>C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C50140">
        <w:rPr>
          <w:rFonts w:asciiTheme="minorHAnsi" w:hAnsiTheme="minorHAnsi" w:cstheme="minorHAnsi"/>
          <w:b/>
          <w:sz w:val="22"/>
          <w:szCs w:val="22"/>
        </w:rPr>
        <w:t>NY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50140">
        <w:rPr>
          <w:rFonts w:asciiTheme="minorHAnsi" w:hAnsiTheme="minorHAnsi" w:cstheme="minorHAnsi"/>
          <w:b/>
          <w:sz w:val="22"/>
          <w:szCs w:val="22"/>
        </w:rPr>
        <w:t>ool of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La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50140">
        <w:rPr>
          <w:rFonts w:asciiTheme="minorHAnsi" w:hAnsiTheme="minorHAnsi" w:cstheme="minorHAnsi"/>
          <w:b/>
          <w:sz w:val="22"/>
          <w:szCs w:val="22"/>
        </w:rPr>
        <w:t>,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 xml:space="preserve">g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sl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nd C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50140">
        <w:rPr>
          <w:rFonts w:asciiTheme="minorHAnsi" w:hAnsiTheme="minorHAnsi" w:cstheme="minorHAnsi"/>
          <w:sz w:val="22"/>
          <w:szCs w:val="22"/>
        </w:rPr>
        <w:t xml:space="preserve">, NY                                 </w:t>
      </w:r>
      <w:r w:rsidRPr="00C5014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50140">
        <w:rPr>
          <w:rFonts w:asciiTheme="minorHAnsi" w:hAnsiTheme="minorHAnsi" w:cstheme="minorHAnsi"/>
          <w:sz w:val="22"/>
          <w:szCs w:val="22"/>
        </w:rPr>
        <w:t>une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201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sz w:val="22"/>
          <w:szCs w:val="22"/>
        </w:rPr>
        <w:t>p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C50140">
        <w:rPr>
          <w:rFonts w:asciiTheme="minorHAnsi" w:hAnsiTheme="minorHAnsi" w:cstheme="minorHAnsi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nt </w:t>
      </w:r>
      <w:r w:rsidRPr="00C50140">
        <w:rPr>
          <w:rFonts w:asciiTheme="minorHAnsi" w:hAnsiTheme="minorHAnsi" w:cstheme="minorHAnsi"/>
          <w:i/>
          <w:sz w:val="22"/>
          <w:szCs w:val="22"/>
        </w:rPr>
        <w:t>Assistant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i/>
          <w:sz w:val="22"/>
          <w:szCs w:val="22"/>
        </w:rPr>
        <w:t>D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z w:val="22"/>
          <w:szCs w:val="22"/>
        </w:rPr>
        <w:t>an for A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i/>
          <w:sz w:val="22"/>
          <w:szCs w:val="22"/>
        </w:rPr>
        <w:t>ad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z w:val="22"/>
          <w:szCs w:val="22"/>
        </w:rPr>
        <w:t>mic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i/>
          <w:sz w:val="22"/>
          <w:szCs w:val="22"/>
        </w:rPr>
        <w:t>Affair</w:t>
      </w:r>
      <w:r w:rsidRPr="00C50140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C50140">
        <w:rPr>
          <w:rFonts w:asciiTheme="minorHAnsi" w:hAnsiTheme="minorHAnsi" w:cstheme="minorHAnsi"/>
          <w:sz w:val="22"/>
          <w:szCs w:val="22"/>
        </w:rPr>
        <w:t xml:space="preserve">: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 xml:space="preserve">k with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he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Asso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iate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m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50140">
        <w:rPr>
          <w:rFonts w:asciiTheme="minorHAnsi" w:hAnsiTheme="minorHAnsi" w:cstheme="minorHAnsi"/>
          <w:sz w:val="22"/>
          <w:szCs w:val="22"/>
        </w:rPr>
        <w:t xml:space="preserve">n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nd </w:t>
      </w:r>
      <w:r w:rsidRPr="00C50140">
        <w:rPr>
          <w:rFonts w:asciiTheme="minorHAnsi" w:hAnsiTheme="minorHAnsi" w:cstheme="minorHAnsi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50140">
        <w:rPr>
          <w:rFonts w:asciiTheme="minorHAnsi" w:hAnsiTheme="minorHAnsi" w:cstheme="minorHAnsi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m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irs 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50140">
        <w:rPr>
          <w:rFonts w:asciiTheme="minorHAnsi" w:hAnsiTheme="minorHAnsi" w:cstheme="minorHAnsi"/>
          <w:sz w:val="22"/>
          <w:szCs w:val="22"/>
        </w:rPr>
        <w:t>f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sta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50140">
        <w:rPr>
          <w:rFonts w:asciiTheme="minorHAnsi" w:hAnsiTheme="minorHAnsi" w:cstheme="minorHAnsi"/>
          <w:sz w:val="22"/>
          <w:szCs w:val="22"/>
        </w:rPr>
        <w:t xml:space="preserve">f to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oordin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C50140">
        <w:rPr>
          <w:rFonts w:asciiTheme="minorHAnsi" w:hAnsiTheme="minorHAnsi" w:cstheme="minorHAnsi"/>
          <w:sz w:val="22"/>
          <w:szCs w:val="22"/>
        </w:rPr>
        <w:t xml:space="preserve">nd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h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m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se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vi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s. </w:t>
      </w:r>
      <w:r w:rsidRPr="00C5014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 xml:space="preserve">Assist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 xml:space="preserve">n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oordin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m support p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ogr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ms.</w:t>
      </w:r>
    </w:p>
    <w:p w14:paraId="65280F92" w14:textId="77777777" w:rsidR="00B3003A" w:rsidRPr="00C50140" w:rsidRDefault="00B3003A" w:rsidP="00C5014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CEA4841" w14:textId="77777777" w:rsidR="00B3003A" w:rsidRPr="00C50140" w:rsidRDefault="005E5F0F" w:rsidP="00C50140">
      <w:pPr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z w:val="22"/>
          <w:szCs w:val="22"/>
        </w:rPr>
        <w:t>C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C50140">
        <w:rPr>
          <w:rFonts w:asciiTheme="minorHAnsi" w:hAnsiTheme="minorHAnsi" w:cstheme="minorHAnsi"/>
          <w:b/>
          <w:sz w:val="22"/>
          <w:szCs w:val="22"/>
        </w:rPr>
        <w:t>NY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50140">
        <w:rPr>
          <w:rFonts w:asciiTheme="minorHAnsi" w:hAnsiTheme="minorHAnsi" w:cstheme="minorHAnsi"/>
          <w:b/>
          <w:sz w:val="22"/>
          <w:szCs w:val="22"/>
        </w:rPr>
        <w:t>ool of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La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50140">
        <w:rPr>
          <w:rFonts w:asciiTheme="minorHAnsi" w:hAnsiTheme="minorHAnsi" w:cstheme="minorHAnsi"/>
          <w:b/>
          <w:sz w:val="22"/>
          <w:szCs w:val="22"/>
        </w:rPr>
        <w:t>,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 xml:space="preserve">g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sl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nd C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50140">
        <w:rPr>
          <w:rFonts w:asciiTheme="minorHAnsi" w:hAnsiTheme="minorHAnsi" w:cstheme="minorHAnsi"/>
          <w:sz w:val="22"/>
          <w:szCs w:val="22"/>
        </w:rPr>
        <w:t xml:space="preserve">, NY                                 </w:t>
      </w:r>
      <w:r w:rsidRPr="00C5014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50140">
        <w:rPr>
          <w:rFonts w:asciiTheme="minorHAnsi" w:hAnsiTheme="minorHAnsi" w:cstheme="minorHAnsi"/>
          <w:sz w:val="22"/>
          <w:szCs w:val="22"/>
        </w:rPr>
        <w:t>une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201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50140">
        <w:rPr>
          <w:rFonts w:asciiTheme="minorHAnsi" w:hAnsiTheme="minorHAnsi" w:cstheme="minorHAnsi"/>
          <w:sz w:val="22"/>
          <w:szCs w:val="22"/>
        </w:rPr>
        <w:t>une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2013</w:t>
      </w:r>
    </w:p>
    <w:p w14:paraId="52E2B4E3" w14:textId="77777777" w:rsidR="00B3003A" w:rsidRPr="00C50140" w:rsidRDefault="005E5F0F" w:rsidP="00C50140">
      <w:pPr>
        <w:ind w:left="820" w:right="63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i/>
          <w:sz w:val="22"/>
          <w:szCs w:val="22"/>
        </w:rPr>
        <w:t>Dire</w:t>
      </w:r>
      <w:r w:rsidRPr="00C50140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C50140">
        <w:rPr>
          <w:rFonts w:asciiTheme="minorHAnsi" w:hAnsiTheme="minorHAnsi" w:cstheme="minorHAnsi"/>
          <w:i/>
          <w:sz w:val="22"/>
          <w:szCs w:val="22"/>
        </w:rPr>
        <w:t>tor of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i/>
          <w:sz w:val="22"/>
          <w:szCs w:val="22"/>
        </w:rPr>
        <w:t>Student Affair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i/>
          <w:sz w:val="22"/>
          <w:szCs w:val="22"/>
        </w:rPr>
        <w:t>/Dire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i/>
          <w:sz w:val="22"/>
          <w:szCs w:val="22"/>
        </w:rPr>
        <w:t>tor of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i/>
          <w:sz w:val="22"/>
          <w:szCs w:val="22"/>
        </w:rPr>
        <w:t>Bar E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x</w:t>
      </w:r>
      <w:r w:rsidRPr="00C50140">
        <w:rPr>
          <w:rFonts w:asciiTheme="minorHAnsi" w:hAnsiTheme="minorHAnsi" w:cstheme="minorHAnsi"/>
          <w:i/>
          <w:sz w:val="22"/>
          <w:szCs w:val="22"/>
        </w:rPr>
        <w:t>am</w:t>
      </w:r>
      <w:r w:rsidRPr="00C5014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i/>
          <w:sz w:val="22"/>
          <w:szCs w:val="22"/>
        </w:rPr>
        <w:t>Support Programs:</w:t>
      </w:r>
      <w:r w:rsidRPr="00C5014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Coordin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ted b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r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m support p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ms,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lud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50140">
        <w:rPr>
          <w:rFonts w:asciiTheme="minorHAnsi" w:hAnsiTheme="minorHAnsi" w:cstheme="minorHAnsi"/>
          <w:sz w:val="22"/>
          <w:szCs w:val="22"/>
        </w:rPr>
        <w:t>plem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ntation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of a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w Su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50140">
        <w:rPr>
          <w:rFonts w:asciiTheme="minorHAnsi" w:hAnsiTheme="minorHAnsi" w:cstheme="minorHAnsi"/>
          <w:sz w:val="22"/>
          <w:szCs w:val="22"/>
        </w:rPr>
        <w:t>mer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ntor Prog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C50140">
        <w:rPr>
          <w:rFonts w:asciiTheme="minorHAnsi" w:hAnsiTheme="minorHAnsi" w:cstheme="minorHAnsi"/>
          <w:sz w:val="22"/>
          <w:szCs w:val="22"/>
        </w:rPr>
        <w:t xml:space="preserve">m with 15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ntors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nd ov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100 stud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nts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 the summ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 of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2012.  Addit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50140">
        <w:rPr>
          <w:rFonts w:asciiTheme="minorHAnsi" w:hAnsiTheme="minorHAnsi" w:cstheme="minorHAnsi"/>
          <w:sz w:val="22"/>
          <w:szCs w:val="22"/>
        </w:rPr>
        <w:t>,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50140">
        <w:rPr>
          <w:rFonts w:asciiTheme="minorHAnsi" w:hAnsiTheme="minorHAnsi" w:cstheme="minorHAnsi"/>
          <w:sz w:val="22"/>
          <w:szCs w:val="22"/>
        </w:rPr>
        <w:t>rdin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ted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student org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 xml:space="preserve">on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vi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ies, in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lud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 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eg</w:t>
      </w:r>
      <w:r w:rsidRPr="00C50140">
        <w:rPr>
          <w:rFonts w:asciiTheme="minorHAnsi" w:hAnsiTheme="minorHAnsi" w:cstheme="minorHAnsi"/>
          <w:sz w:val="22"/>
          <w:szCs w:val="22"/>
        </w:rPr>
        <w:t>is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 xml:space="preserve">on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nd s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ud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nt 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>ov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rnm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nt el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 xml:space="preserve">ons,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d ov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w the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ns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 of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b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r suppo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t and stu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t a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vi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ies to the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sland C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bui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50140">
        <w:rPr>
          <w:rFonts w:asciiTheme="minorHAnsi" w:hAnsiTheme="minorHAnsi" w:cstheme="minorHAnsi"/>
          <w:sz w:val="22"/>
          <w:szCs w:val="22"/>
        </w:rPr>
        <w:t>din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>.  Coordin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ted Pro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fe</w:t>
      </w:r>
      <w:r w:rsidRPr="00C50140">
        <w:rPr>
          <w:rFonts w:asciiTheme="minorHAnsi" w:hAnsiTheme="minorHAnsi" w:cstheme="minorHAnsi"/>
          <w:sz w:val="22"/>
          <w:szCs w:val="22"/>
        </w:rPr>
        <w:t>ss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 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v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lop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nt Time. 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k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d with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he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50140">
        <w:rPr>
          <w:rFonts w:asciiTheme="minorHAnsi" w:hAnsiTheme="minorHAnsi" w:cstheme="minorHAnsi"/>
          <w:sz w:val="22"/>
          <w:szCs w:val="22"/>
        </w:rPr>
        <w:t>n of Stud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 xml:space="preserve">s to </w:t>
      </w:r>
      <w:r w:rsidRPr="00C50140">
        <w:rPr>
          <w:rFonts w:asciiTheme="minorHAnsi" w:hAnsiTheme="minorHAnsi" w:cstheme="minorHAnsi"/>
          <w:sz w:val="22"/>
          <w:szCs w:val="22"/>
        </w:rPr>
        <w:t>h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ndle stud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nt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ssues su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 xml:space="preserve">h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s medic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 wi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hd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C50140">
        <w:rPr>
          <w:rFonts w:asciiTheme="minorHAnsi" w:hAnsiTheme="minorHAnsi" w:cstheme="minorHAnsi"/>
          <w:sz w:val="22"/>
          <w:szCs w:val="22"/>
        </w:rPr>
        <w:t>w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ls, disciplina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matt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rs,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nd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 s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ud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nt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rns.</w:t>
      </w:r>
    </w:p>
    <w:p w14:paraId="5E42490C" w14:textId="77777777" w:rsidR="00B3003A" w:rsidRPr="00C50140" w:rsidRDefault="00B3003A" w:rsidP="00C50140">
      <w:pPr>
        <w:spacing w:before="7"/>
        <w:rPr>
          <w:rFonts w:asciiTheme="minorHAnsi" w:hAnsiTheme="minorHAnsi" w:cstheme="minorHAnsi"/>
          <w:sz w:val="22"/>
          <w:szCs w:val="22"/>
        </w:rPr>
        <w:sectPr w:rsidR="00B3003A" w:rsidRPr="00C50140">
          <w:type w:val="continuous"/>
          <w:pgSz w:w="12240" w:h="15840"/>
          <w:pgMar w:top="1380" w:right="1380" w:bottom="280" w:left="1340" w:header="720" w:footer="720" w:gutter="0"/>
          <w:cols w:space="720"/>
        </w:sectPr>
      </w:pPr>
    </w:p>
    <w:p w14:paraId="52658996" w14:textId="6AABBD76" w:rsidR="00B3003A" w:rsidRPr="00C50140" w:rsidRDefault="005E5F0F" w:rsidP="00C50140">
      <w:pPr>
        <w:ind w:right="-56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sz w:val="22"/>
          <w:szCs w:val="22"/>
        </w:rPr>
        <w:br w:type="column"/>
      </w:r>
      <w:r w:rsidRPr="00C50140">
        <w:rPr>
          <w:rFonts w:asciiTheme="minorHAnsi" w:hAnsiTheme="minorHAnsi" w:cstheme="minorHAnsi"/>
          <w:b/>
          <w:sz w:val="22"/>
          <w:szCs w:val="22"/>
        </w:rPr>
        <w:t>C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C50140">
        <w:rPr>
          <w:rFonts w:asciiTheme="minorHAnsi" w:hAnsiTheme="minorHAnsi" w:cstheme="minorHAnsi"/>
          <w:b/>
          <w:sz w:val="22"/>
          <w:szCs w:val="22"/>
        </w:rPr>
        <w:t>NY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50140">
        <w:rPr>
          <w:rFonts w:asciiTheme="minorHAnsi" w:hAnsiTheme="minorHAnsi" w:cstheme="minorHAnsi"/>
          <w:b/>
          <w:sz w:val="22"/>
          <w:szCs w:val="22"/>
        </w:rPr>
        <w:t>ool of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La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50140">
        <w:rPr>
          <w:rFonts w:asciiTheme="minorHAnsi" w:hAnsiTheme="minorHAnsi" w:cstheme="minorHAnsi"/>
          <w:b/>
          <w:sz w:val="22"/>
          <w:szCs w:val="22"/>
        </w:rPr>
        <w:t>,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50140">
        <w:rPr>
          <w:rFonts w:asciiTheme="minorHAnsi" w:hAnsiTheme="minorHAnsi" w:cstheme="minorHAnsi"/>
          <w:sz w:val="22"/>
          <w:szCs w:val="22"/>
        </w:rPr>
        <w:t>lush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 xml:space="preserve">,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 xml:space="preserve">Y                                        </w:t>
      </w:r>
      <w:r w:rsidRPr="00C5014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nu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201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50140">
        <w:rPr>
          <w:rFonts w:asciiTheme="minorHAnsi" w:hAnsiTheme="minorHAnsi" w:cstheme="minorHAnsi"/>
          <w:sz w:val="22"/>
          <w:szCs w:val="22"/>
        </w:rPr>
        <w:t>une</w:t>
      </w:r>
      <w:r w:rsidR="00C50140">
        <w:rPr>
          <w:rFonts w:asciiTheme="minorHAnsi" w:hAnsiTheme="minorHAnsi" w:cstheme="minorHAnsi"/>
          <w:sz w:val="22"/>
          <w:szCs w:val="22"/>
        </w:rPr>
        <w:t xml:space="preserve"> </w:t>
      </w:r>
      <w:r w:rsidR="00C50140" w:rsidRPr="00C50140">
        <w:rPr>
          <w:rFonts w:asciiTheme="minorHAnsi" w:hAnsiTheme="minorHAnsi" w:cstheme="minorHAnsi"/>
          <w:sz w:val="22"/>
          <w:szCs w:val="22"/>
        </w:rPr>
        <w:t>2012</w:t>
      </w:r>
    </w:p>
    <w:p w14:paraId="1C5C24CC" w14:textId="77777777" w:rsidR="00B3003A" w:rsidRPr="00C50140" w:rsidRDefault="00B3003A" w:rsidP="00C5014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5FC6FC4" w14:textId="77777777" w:rsidR="00B3003A" w:rsidRPr="00C50140" w:rsidRDefault="005E5F0F" w:rsidP="00C50140">
      <w:pPr>
        <w:ind w:right="102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i/>
          <w:sz w:val="22"/>
          <w:szCs w:val="22"/>
        </w:rPr>
        <w:t>Adjun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i/>
          <w:sz w:val="22"/>
          <w:szCs w:val="22"/>
        </w:rPr>
        <w:t>t Pro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z w:val="22"/>
          <w:szCs w:val="22"/>
        </w:rPr>
        <w:t>ssor: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oordin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ted b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m support p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ogr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ms,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lud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g 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ta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 following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 xml:space="preserve">the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le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50140">
        <w:rPr>
          <w:rFonts w:asciiTheme="minorHAnsi" w:hAnsiTheme="minorHAnsi" w:cstheme="minorHAnsi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of 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m 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sul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s, in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C50140">
        <w:rPr>
          <w:rFonts w:asciiTheme="minorHAnsi" w:hAnsiTheme="minorHAnsi" w:cstheme="minorHAnsi"/>
          <w:sz w:val="22"/>
          <w:szCs w:val="22"/>
        </w:rPr>
        <w:t>ing with comme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rc</w:t>
      </w:r>
      <w:r w:rsidRPr="00C50140">
        <w:rPr>
          <w:rFonts w:asciiTheme="minorHAnsi" w:hAnsiTheme="minorHAnsi" w:cstheme="minorHAnsi"/>
          <w:sz w:val="22"/>
          <w:szCs w:val="22"/>
        </w:rPr>
        <w:t>ial b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r 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por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ons, wo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king with pro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z w:val="22"/>
          <w:szCs w:val="22"/>
        </w:rPr>
        <w:t>sors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 xml:space="preserve">to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por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te in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b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r 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50140">
        <w:rPr>
          <w:rFonts w:asciiTheme="minorHAnsi" w:hAnsiTheme="minorHAnsi" w:cstheme="minorHAnsi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qu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st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ons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in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 xml:space="preserve">o their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ours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s, and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ind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viduali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d support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50140">
        <w:rPr>
          <w:rFonts w:asciiTheme="minorHAnsi" w:hAnsiTheme="minorHAnsi" w:cstheme="minorHAnsi"/>
          <w:sz w:val="22"/>
          <w:szCs w:val="22"/>
        </w:rPr>
        <w:t>or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 xml:space="preserve">students 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C50140">
        <w:rPr>
          <w:rFonts w:asciiTheme="minorHAnsi" w:hAnsiTheme="minorHAnsi" w:cstheme="minorHAnsi"/>
          <w:sz w:val="22"/>
          <w:szCs w:val="22"/>
        </w:rPr>
        <w:t xml:space="preserve">oth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he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Fe</w:t>
      </w:r>
      <w:r w:rsidRPr="00C50140">
        <w:rPr>
          <w:rFonts w:asciiTheme="minorHAnsi" w:hAnsiTheme="minorHAnsi" w:cstheme="minorHAnsi"/>
          <w:sz w:val="22"/>
          <w:szCs w:val="22"/>
        </w:rPr>
        <w:t>b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nd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50140">
        <w:rPr>
          <w:rFonts w:asciiTheme="minorHAnsi" w:hAnsiTheme="minorHAnsi" w:cstheme="minorHAnsi"/>
          <w:sz w:val="22"/>
          <w:szCs w:val="22"/>
        </w:rPr>
        <w:t>u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b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r 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ms. Addit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50140">
        <w:rPr>
          <w:rFonts w:asciiTheme="minorHAnsi" w:hAnsiTheme="minorHAnsi" w:cstheme="minorHAnsi"/>
          <w:sz w:val="22"/>
          <w:szCs w:val="22"/>
        </w:rPr>
        <w:t xml:space="preserve">,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sz w:val="22"/>
          <w:szCs w:val="22"/>
        </w:rPr>
        <w:t>ta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>ht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Applied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 An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50140">
        <w:rPr>
          <w:rFonts w:asciiTheme="minorHAnsi" w:hAnsiTheme="minorHAnsi" w:cstheme="minorHAnsi"/>
          <w:sz w:val="22"/>
          <w:szCs w:val="22"/>
        </w:rPr>
        <w:t>si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z w:val="22"/>
          <w:szCs w:val="22"/>
        </w:rPr>
        <w:t>,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b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r skil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sz w:val="22"/>
          <w:szCs w:val="22"/>
        </w:rPr>
        <w:t>s co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50140">
        <w:rPr>
          <w:rFonts w:asciiTheme="minorHAnsi" w:hAnsiTheme="minorHAnsi" w:cstheme="minorHAnsi"/>
          <w:sz w:val="22"/>
          <w:szCs w:val="22"/>
        </w:rPr>
        <w:t>rse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for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1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C50140">
        <w:rPr>
          <w:rFonts w:asciiTheme="minorHAnsi" w:hAnsiTheme="minorHAnsi" w:cstheme="minorHAnsi"/>
          <w:sz w:val="22"/>
          <w:szCs w:val="22"/>
        </w:rPr>
        <w:t>5 th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rd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r students, which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onsisted of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subs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ve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C50140">
        <w:rPr>
          <w:rFonts w:asciiTheme="minorHAnsi" w:hAnsiTheme="minorHAnsi" w:cstheme="minorHAnsi"/>
          <w:sz w:val="22"/>
          <w:szCs w:val="22"/>
        </w:rPr>
        <w:t>nd skil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sz w:val="22"/>
          <w:szCs w:val="22"/>
        </w:rPr>
        <w:t>b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d le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tu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s, co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50140">
        <w:rPr>
          <w:rFonts w:asciiTheme="minorHAnsi" w:hAnsiTheme="minorHAnsi" w:cstheme="minorHAnsi"/>
          <w:sz w:val="22"/>
          <w:szCs w:val="22"/>
        </w:rPr>
        <w:t>rdi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ng p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C50140">
        <w:rPr>
          <w:rFonts w:asciiTheme="minorHAnsi" w:hAnsiTheme="minorHAnsi" w:cstheme="minorHAnsi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ntations </w:t>
      </w:r>
      <w:r w:rsidRPr="00C50140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b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m 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50140">
        <w:rPr>
          <w:rFonts w:asciiTheme="minorHAnsi" w:hAnsiTheme="minorHAnsi" w:cstheme="minorHAnsi"/>
          <w:sz w:val="22"/>
          <w:szCs w:val="22"/>
        </w:rPr>
        <w:t>p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rts,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nd p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ovid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ng f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db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 xml:space="preserve">k on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ss</w:t>
      </w:r>
      <w:r w:rsidRPr="00C5014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nd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mu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pl</w:t>
      </w:r>
      <w:r w:rsidRPr="00C5014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-c</w:t>
      </w:r>
      <w:r w:rsidRPr="00C50140">
        <w:rPr>
          <w:rFonts w:asciiTheme="minorHAnsi" w:hAnsiTheme="minorHAnsi" w:cstheme="minorHAnsi"/>
          <w:sz w:val="22"/>
          <w:szCs w:val="22"/>
        </w:rPr>
        <w:t>hoice qu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st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 xml:space="preserve">ons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eac</w:t>
      </w:r>
      <w:r w:rsidRPr="00C50140">
        <w:rPr>
          <w:rFonts w:asciiTheme="minorHAnsi" w:hAnsiTheme="minorHAnsi" w:cstheme="minorHAnsi"/>
          <w:sz w:val="22"/>
          <w:szCs w:val="22"/>
        </w:rPr>
        <w:t xml:space="preserve">h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C50140">
        <w:rPr>
          <w:rFonts w:asciiTheme="minorHAnsi" w:hAnsiTheme="minorHAnsi" w:cstheme="minorHAnsi"/>
          <w:sz w:val="22"/>
          <w:szCs w:val="22"/>
        </w:rPr>
        <w:t xml:space="preserve">k.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lso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rv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d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s an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djunct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p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C50140">
        <w:rPr>
          <w:rFonts w:asciiTheme="minorHAnsi" w:hAnsiTheme="minorHAnsi" w:cstheme="minorHAnsi"/>
          <w:sz w:val="22"/>
          <w:szCs w:val="22"/>
        </w:rPr>
        <w:t xml:space="preserve">ssor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50140">
        <w:rPr>
          <w:rFonts w:asciiTheme="minorHAnsi" w:hAnsiTheme="minorHAnsi" w:cstheme="minorHAnsi"/>
          <w:sz w:val="22"/>
          <w:szCs w:val="22"/>
        </w:rPr>
        <w:t>r the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ne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Di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mond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50140">
        <w:rPr>
          <w:rFonts w:asciiTheme="minorHAnsi" w:hAnsiTheme="minorHAnsi" w:cstheme="minorHAnsi"/>
          <w:sz w:val="22"/>
          <w:szCs w:val="22"/>
        </w:rPr>
        <w:t>ro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C50140">
        <w:rPr>
          <w:rFonts w:asciiTheme="minorHAnsi" w:hAnsiTheme="minorHAnsi" w:cstheme="minorHAnsi"/>
          <w:sz w:val="22"/>
          <w:szCs w:val="22"/>
        </w:rPr>
        <w:t>ss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l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z w:val="22"/>
          <w:szCs w:val="22"/>
        </w:rPr>
        <w:t>ki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sz w:val="22"/>
          <w:szCs w:val="22"/>
        </w:rPr>
        <w:t xml:space="preserve">ls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r 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ss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st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50140">
        <w:rPr>
          <w:rFonts w:asciiTheme="minorHAnsi" w:hAnsiTheme="minorHAnsi" w:cstheme="minorHAnsi"/>
          <w:sz w:val="22"/>
          <w:szCs w:val="22"/>
        </w:rPr>
        <w:t>irs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r stu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nts and p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ovid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ind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v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du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d f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db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k on p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ss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ms.</w:t>
      </w:r>
    </w:p>
    <w:p w14:paraId="10587AE3" w14:textId="77777777" w:rsidR="00B3003A" w:rsidRPr="00C50140" w:rsidRDefault="00B3003A" w:rsidP="00C5014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D6F1149" w14:textId="77777777" w:rsidR="00B3003A" w:rsidRPr="00C50140" w:rsidRDefault="005E5F0F" w:rsidP="00C50140">
      <w:pPr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z w:val="22"/>
          <w:szCs w:val="22"/>
        </w:rPr>
        <w:t>w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Yo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b/>
          <w:sz w:val="22"/>
          <w:szCs w:val="22"/>
        </w:rPr>
        <w:t>k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Law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50140">
        <w:rPr>
          <w:rFonts w:asciiTheme="minorHAnsi" w:hAnsiTheme="minorHAnsi" w:cstheme="minorHAnsi"/>
          <w:b/>
          <w:sz w:val="22"/>
          <w:szCs w:val="22"/>
        </w:rPr>
        <w:t>o</w:t>
      </w:r>
      <w:r w:rsidRPr="00C50140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C50140">
        <w:rPr>
          <w:rFonts w:asciiTheme="minorHAnsi" w:hAnsiTheme="minorHAnsi" w:cstheme="minorHAnsi"/>
          <w:b/>
          <w:sz w:val="22"/>
          <w:szCs w:val="22"/>
        </w:rPr>
        <w:t xml:space="preserve">l, </w:t>
      </w:r>
      <w:r w:rsidRPr="00C50140">
        <w:rPr>
          <w:rFonts w:asciiTheme="minorHAnsi" w:hAnsiTheme="minorHAnsi" w:cstheme="minorHAnsi"/>
          <w:sz w:val="22"/>
          <w:szCs w:val="22"/>
        </w:rPr>
        <w:t>Man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ha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n, 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C50140">
        <w:rPr>
          <w:rFonts w:asciiTheme="minorHAnsi" w:hAnsiTheme="minorHAnsi" w:cstheme="minorHAnsi"/>
          <w:sz w:val="22"/>
          <w:szCs w:val="22"/>
        </w:rPr>
        <w:t xml:space="preserve">.                                    </w:t>
      </w:r>
      <w:r w:rsidRPr="00C50140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nu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201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C5014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2012</w:t>
      </w:r>
    </w:p>
    <w:p w14:paraId="18F6E78D" w14:textId="77777777" w:rsidR="00B3003A" w:rsidRPr="00C50140" w:rsidRDefault="005E5F0F" w:rsidP="00C50140">
      <w:pPr>
        <w:ind w:right="605"/>
        <w:rPr>
          <w:rFonts w:asciiTheme="minorHAnsi" w:hAnsiTheme="minorHAnsi" w:cstheme="minorHAnsi"/>
          <w:sz w:val="22"/>
          <w:szCs w:val="22"/>
        </w:rPr>
        <w:sectPr w:rsidR="00B3003A" w:rsidRPr="00C50140">
          <w:type w:val="continuous"/>
          <w:pgSz w:w="12240" w:h="15840"/>
          <w:pgMar w:top="1380" w:right="1380" w:bottom="280" w:left="1340" w:header="720" w:footer="720" w:gutter="0"/>
          <w:cols w:num="2" w:space="720" w:equalWidth="0">
            <w:col w:w="581" w:space="239"/>
            <w:col w:w="8700"/>
          </w:cols>
        </w:sectPr>
      </w:pPr>
      <w:r w:rsidRPr="00C50140">
        <w:rPr>
          <w:rFonts w:asciiTheme="minorHAnsi" w:hAnsiTheme="minorHAnsi" w:cstheme="minorHAnsi"/>
          <w:i/>
          <w:sz w:val="22"/>
          <w:szCs w:val="22"/>
        </w:rPr>
        <w:t>Adjun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i/>
          <w:sz w:val="22"/>
          <w:szCs w:val="22"/>
        </w:rPr>
        <w:t>t Pro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z w:val="22"/>
          <w:szCs w:val="22"/>
        </w:rPr>
        <w:t>ssor: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rved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s a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r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50140">
        <w:rPr>
          <w:rFonts w:asciiTheme="minorHAnsi" w:hAnsiTheme="minorHAnsi" w:cstheme="minorHAnsi"/>
          <w:sz w:val="22"/>
          <w:szCs w:val="22"/>
        </w:rPr>
        <w:t>r the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50140">
        <w:rPr>
          <w:rFonts w:asciiTheme="minorHAnsi" w:hAnsiTheme="minorHAnsi" w:cstheme="minorHAnsi"/>
          <w:sz w:val="22"/>
          <w:szCs w:val="22"/>
        </w:rPr>
        <w:t>ri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ip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s of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 A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50140">
        <w:rPr>
          <w:rFonts w:asciiTheme="minorHAnsi" w:hAnsiTheme="minorHAnsi" w:cstheme="minorHAnsi"/>
          <w:sz w:val="22"/>
          <w:szCs w:val="22"/>
        </w:rPr>
        <w:t>sis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Class,</w:t>
      </w:r>
      <w:r w:rsidRPr="00C5014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n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aca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m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 xml:space="preserve">support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 xml:space="preserve">lass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50140">
        <w:rPr>
          <w:rFonts w:asciiTheme="minorHAnsi" w:hAnsiTheme="minorHAnsi" w:cstheme="minorHAnsi"/>
          <w:sz w:val="22"/>
          <w:szCs w:val="22"/>
        </w:rPr>
        <w:t>or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und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rper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m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50140">
        <w:rPr>
          <w:rFonts w:asciiTheme="minorHAnsi" w:hAnsiTheme="minorHAnsi" w:cstheme="minorHAnsi"/>
          <w:sz w:val="22"/>
          <w:szCs w:val="22"/>
        </w:rPr>
        <w:t>irst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C50140">
        <w:rPr>
          <w:rFonts w:asciiTheme="minorHAnsi" w:hAnsiTheme="minorHAnsi" w:cstheme="minorHAnsi"/>
          <w:sz w:val="22"/>
          <w:szCs w:val="22"/>
        </w:rPr>
        <w:t>r stud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nts. 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50140">
        <w:rPr>
          <w:rFonts w:asciiTheme="minorHAnsi" w:hAnsiTheme="minorHAnsi" w:cstheme="minorHAnsi"/>
          <w:sz w:val="22"/>
          <w:szCs w:val="22"/>
        </w:rPr>
        <w:t>rovid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tailed ind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viduali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d f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db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50140">
        <w:rPr>
          <w:rFonts w:asciiTheme="minorHAnsi" w:hAnsiTheme="minorHAnsi" w:cstheme="minorHAnsi"/>
          <w:sz w:val="22"/>
          <w:szCs w:val="22"/>
        </w:rPr>
        <w:t xml:space="preserve">k 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o stud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nts on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ss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50140">
        <w:rPr>
          <w:rFonts w:asciiTheme="minorHAnsi" w:hAnsiTheme="minorHAnsi" w:cstheme="minorHAnsi"/>
          <w:sz w:val="22"/>
          <w:szCs w:val="22"/>
        </w:rPr>
        <w:t>s, mu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pl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-c</w:t>
      </w:r>
      <w:r w:rsidRPr="00C50140">
        <w:rPr>
          <w:rFonts w:asciiTheme="minorHAnsi" w:hAnsiTheme="minorHAnsi" w:cstheme="minorHAnsi"/>
          <w:sz w:val="22"/>
          <w:szCs w:val="22"/>
        </w:rPr>
        <w:t>hoice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qu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st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 xml:space="preserve">ons,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d is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z w:val="22"/>
          <w:szCs w:val="22"/>
        </w:rPr>
        <w:t>ue spott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ises.</w:t>
      </w:r>
    </w:p>
    <w:p w14:paraId="531DD161" w14:textId="77777777" w:rsidR="00B3003A" w:rsidRPr="00C50140" w:rsidRDefault="00B3003A" w:rsidP="00C50140">
      <w:pPr>
        <w:rPr>
          <w:rFonts w:asciiTheme="minorHAnsi" w:hAnsiTheme="minorHAnsi" w:cstheme="minorHAnsi"/>
          <w:sz w:val="22"/>
          <w:szCs w:val="22"/>
        </w:rPr>
      </w:pPr>
    </w:p>
    <w:p w14:paraId="39F6692E" w14:textId="77777777" w:rsidR="00B3003A" w:rsidRPr="00C50140" w:rsidRDefault="00B3003A" w:rsidP="00C50140">
      <w:pPr>
        <w:rPr>
          <w:rFonts w:asciiTheme="minorHAnsi" w:hAnsiTheme="minorHAnsi" w:cstheme="minorHAnsi"/>
          <w:sz w:val="22"/>
          <w:szCs w:val="22"/>
        </w:rPr>
      </w:pPr>
    </w:p>
    <w:p w14:paraId="3D2DD59D" w14:textId="77777777" w:rsidR="00B3003A" w:rsidRPr="00C50140" w:rsidRDefault="005E5F0F" w:rsidP="00C50140">
      <w:pPr>
        <w:spacing w:before="29"/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z w:val="22"/>
          <w:szCs w:val="22"/>
        </w:rPr>
        <w:t>C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C50140">
        <w:rPr>
          <w:rFonts w:asciiTheme="minorHAnsi" w:hAnsiTheme="minorHAnsi" w:cstheme="minorHAnsi"/>
          <w:b/>
          <w:sz w:val="22"/>
          <w:szCs w:val="22"/>
        </w:rPr>
        <w:t>NY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50140">
        <w:rPr>
          <w:rFonts w:asciiTheme="minorHAnsi" w:hAnsiTheme="minorHAnsi" w:cstheme="minorHAnsi"/>
          <w:b/>
          <w:sz w:val="22"/>
          <w:szCs w:val="22"/>
        </w:rPr>
        <w:t>ool of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La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50140">
        <w:rPr>
          <w:rFonts w:asciiTheme="minorHAnsi" w:hAnsiTheme="minorHAnsi" w:cstheme="minorHAnsi"/>
          <w:b/>
          <w:sz w:val="22"/>
          <w:szCs w:val="22"/>
        </w:rPr>
        <w:t>,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50140">
        <w:rPr>
          <w:rFonts w:asciiTheme="minorHAnsi" w:hAnsiTheme="minorHAnsi" w:cstheme="minorHAnsi"/>
          <w:sz w:val="22"/>
          <w:szCs w:val="22"/>
        </w:rPr>
        <w:t>lush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 xml:space="preserve">,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z w:val="22"/>
          <w:szCs w:val="22"/>
        </w:rPr>
        <w:t xml:space="preserve">                                              </w:t>
      </w:r>
      <w:r w:rsidRPr="00C5014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50140">
        <w:rPr>
          <w:rFonts w:asciiTheme="minorHAnsi" w:hAnsiTheme="minorHAnsi" w:cstheme="minorHAnsi"/>
          <w:sz w:val="22"/>
          <w:szCs w:val="22"/>
        </w:rPr>
        <w:t>un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-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2010</w:t>
      </w:r>
    </w:p>
    <w:p w14:paraId="2268C1F4" w14:textId="77777777" w:rsidR="00B3003A" w:rsidRPr="00C50140" w:rsidRDefault="005E5F0F" w:rsidP="00C50140">
      <w:pPr>
        <w:ind w:left="820" w:right="64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i/>
          <w:sz w:val="22"/>
          <w:szCs w:val="22"/>
        </w:rPr>
        <w:t>Non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z w:val="22"/>
          <w:szCs w:val="22"/>
        </w:rPr>
        <w:t>a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i/>
          <w:sz w:val="22"/>
          <w:szCs w:val="22"/>
        </w:rPr>
        <w:t xml:space="preserve">hing Adjunct: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50140">
        <w:rPr>
          <w:rFonts w:asciiTheme="minorHAnsi" w:hAnsiTheme="minorHAnsi" w:cstheme="minorHAnsi"/>
          <w:sz w:val="22"/>
          <w:szCs w:val="22"/>
        </w:rPr>
        <w:t>rovid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d on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e-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sz w:val="22"/>
          <w:szCs w:val="22"/>
        </w:rPr>
        <w:t>one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b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r 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m support to s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ud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nts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ta</w:t>
      </w:r>
      <w:r w:rsidRPr="00C50140">
        <w:rPr>
          <w:rFonts w:asciiTheme="minorHAnsi" w:hAnsiTheme="minorHAnsi" w:cstheme="minorHAnsi"/>
          <w:sz w:val="22"/>
          <w:szCs w:val="22"/>
        </w:rPr>
        <w:t>king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 xml:space="preserve">the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50140">
        <w:rPr>
          <w:rFonts w:asciiTheme="minorHAnsi" w:hAnsiTheme="minorHAnsi" w:cstheme="minorHAnsi"/>
          <w:sz w:val="22"/>
          <w:szCs w:val="22"/>
        </w:rPr>
        <w:t>u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50140">
        <w:rPr>
          <w:rFonts w:asciiTheme="minorHAnsi" w:hAnsiTheme="minorHAnsi" w:cstheme="minorHAnsi"/>
          <w:sz w:val="22"/>
          <w:szCs w:val="22"/>
        </w:rPr>
        <w:t>y b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r 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m. 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50140">
        <w:rPr>
          <w:rFonts w:asciiTheme="minorHAnsi" w:hAnsiTheme="minorHAnsi" w:cstheme="minorHAnsi"/>
          <w:sz w:val="22"/>
          <w:szCs w:val="22"/>
        </w:rPr>
        <w:t>rima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50140">
        <w:rPr>
          <w:rFonts w:asciiTheme="minorHAnsi" w:hAnsiTheme="minorHAnsi" w:cstheme="minorHAnsi"/>
          <w:sz w:val="22"/>
          <w:szCs w:val="22"/>
        </w:rPr>
        <w:t>,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 xml:space="preserve">ovided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ss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stan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 xml:space="preserve">to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ho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50140">
        <w:rPr>
          <w:rFonts w:asciiTheme="minorHAnsi" w:hAnsiTheme="minorHAnsi" w:cstheme="minorHAnsi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students who w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50140">
        <w:rPr>
          <w:rFonts w:asciiTheme="minorHAnsi" w:hAnsiTheme="minorHAnsi" w:cstheme="minorHAnsi"/>
          <w:sz w:val="22"/>
          <w:szCs w:val="22"/>
        </w:rPr>
        <w:t>u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tes of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 xml:space="preserve">the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50140">
        <w:rPr>
          <w:rFonts w:asciiTheme="minorHAnsi" w:hAnsiTheme="minorHAnsi" w:cstheme="minorHAnsi"/>
          <w:sz w:val="22"/>
          <w:szCs w:val="22"/>
        </w:rPr>
        <w:t>ipeline to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50140">
        <w:rPr>
          <w:rFonts w:asciiTheme="minorHAnsi" w:hAnsiTheme="minorHAnsi" w:cstheme="minorHAnsi"/>
          <w:sz w:val="22"/>
          <w:szCs w:val="22"/>
        </w:rPr>
        <w:t>ust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50140">
        <w:rPr>
          <w:rFonts w:asciiTheme="minorHAnsi" w:hAnsiTheme="minorHAnsi" w:cstheme="minorHAnsi"/>
          <w:sz w:val="22"/>
          <w:szCs w:val="22"/>
        </w:rPr>
        <w:t>ro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>ram for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students f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om und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C50140">
        <w:rPr>
          <w:rFonts w:asciiTheme="minorHAnsi" w:hAnsiTheme="minorHAnsi" w:cstheme="minorHAnsi"/>
          <w:sz w:val="22"/>
          <w:szCs w:val="22"/>
        </w:rPr>
        <w:t>p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nted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om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50140">
        <w:rPr>
          <w:rFonts w:asciiTheme="minorHAnsi" w:hAnsiTheme="minorHAnsi" w:cstheme="minorHAnsi"/>
          <w:sz w:val="22"/>
          <w:szCs w:val="22"/>
        </w:rPr>
        <w:t>uni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ies.</w:t>
      </w:r>
    </w:p>
    <w:p w14:paraId="27E55FEB" w14:textId="77777777" w:rsidR="00B3003A" w:rsidRPr="00C50140" w:rsidRDefault="00B3003A" w:rsidP="00C5014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59D8FA4" w14:textId="77777777" w:rsidR="00B3003A" w:rsidRPr="00C50140" w:rsidRDefault="005E5F0F" w:rsidP="00C50140">
      <w:pPr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z w:val="22"/>
          <w:szCs w:val="22"/>
        </w:rPr>
        <w:t>C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C50140">
        <w:rPr>
          <w:rFonts w:asciiTheme="minorHAnsi" w:hAnsiTheme="minorHAnsi" w:cstheme="minorHAnsi"/>
          <w:b/>
          <w:sz w:val="22"/>
          <w:szCs w:val="22"/>
        </w:rPr>
        <w:t>NY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50140">
        <w:rPr>
          <w:rFonts w:asciiTheme="minorHAnsi" w:hAnsiTheme="minorHAnsi" w:cstheme="minorHAnsi"/>
          <w:b/>
          <w:sz w:val="22"/>
          <w:szCs w:val="22"/>
        </w:rPr>
        <w:t>ool of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La</w:t>
      </w:r>
      <w:r w:rsidRPr="00C5014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C50140">
        <w:rPr>
          <w:rFonts w:asciiTheme="minorHAnsi" w:hAnsiTheme="minorHAnsi" w:cstheme="minorHAnsi"/>
          <w:b/>
          <w:sz w:val="22"/>
          <w:szCs w:val="22"/>
        </w:rPr>
        <w:t>,</w:t>
      </w:r>
      <w:r w:rsidRPr="00C5014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50140">
        <w:rPr>
          <w:rFonts w:asciiTheme="minorHAnsi" w:hAnsiTheme="minorHAnsi" w:cstheme="minorHAnsi"/>
          <w:sz w:val="22"/>
          <w:szCs w:val="22"/>
        </w:rPr>
        <w:t>lush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 xml:space="preserve">,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 xml:space="preserve">Y                                              </w:t>
      </w:r>
      <w:r w:rsidRPr="00C5014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200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sz w:val="22"/>
          <w:szCs w:val="22"/>
        </w:rPr>
        <w:t>2009</w:t>
      </w:r>
    </w:p>
    <w:p w14:paraId="289C552E" w14:textId="77777777" w:rsidR="00B3003A" w:rsidRPr="00C50140" w:rsidRDefault="005E5F0F" w:rsidP="00C50140">
      <w:pPr>
        <w:ind w:left="820" w:right="142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i/>
          <w:sz w:val="22"/>
          <w:szCs w:val="22"/>
        </w:rPr>
        <w:t>Graduate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i/>
          <w:sz w:val="22"/>
          <w:szCs w:val="22"/>
        </w:rPr>
        <w:t>F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z w:val="22"/>
          <w:szCs w:val="22"/>
        </w:rPr>
        <w:t>l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i/>
          <w:sz w:val="22"/>
          <w:szCs w:val="22"/>
        </w:rPr>
        <w:t xml:space="preserve">ow 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z w:val="22"/>
          <w:szCs w:val="22"/>
        </w:rPr>
        <w:t>a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i/>
          <w:sz w:val="22"/>
          <w:szCs w:val="22"/>
        </w:rPr>
        <w:t>hing Ass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i/>
          <w:sz w:val="22"/>
          <w:szCs w:val="22"/>
        </w:rPr>
        <w:t>stan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i/>
          <w:sz w:val="22"/>
          <w:szCs w:val="22"/>
        </w:rPr>
        <w:t>: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rv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d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s a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te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50140">
        <w:rPr>
          <w:rFonts w:asciiTheme="minorHAnsi" w:hAnsiTheme="minorHAnsi" w:cstheme="minorHAnsi"/>
          <w:sz w:val="22"/>
          <w:szCs w:val="22"/>
        </w:rPr>
        <w:t>hi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ss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stant for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the</w:t>
      </w:r>
      <w:r w:rsidRPr="00C5014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ne Di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mond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50140">
        <w:rPr>
          <w:rFonts w:asciiTheme="minorHAnsi" w:hAnsiTheme="minorHAnsi" w:cstheme="minorHAnsi"/>
          <w:sz w:val="22"/>
          <w:szCs w:val="22"/>
        </w:rPr>
        <w:t>ro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C50140">
        <w:rPr>
          <w:rFonts w:asciiTheme="minorHAnsi" w:hAnsiTheme="minorHAnsi" w:cstheme="minorHAnsi"/>
          <w:sz w:val="22"/>
          <w:szCs w:val="22"/>
        </w:rPr>
        <w:t>ss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z w:val="22"/>
          <w:szCs w:val="22"/>
        </w:rPr>
        <w:t>ki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sz w:val="22"/>
          <w:szCs w:val="22"/>
        </w:rPr>
        <w:t xml:space="preserve">ls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nte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 xml:space="preserve">. 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k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d with firs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t-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r stu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nts one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sz w:val="22"/>
          <w:szCs w:val="22"/>
        </w:rPr>
        <w:t>one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C50140">
        <w:rPr>
          <w:rFonts w:asciiTheme="minorHAnsi" w:hAnsiTheme="minorHAnsi" w:cstheme="minorHAnsi"/>
          <w:sz w:val="22"/>
          <w:szCs w:val="22"/>
        </w:rPr>
        <w:t>nd with stu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>roups, in 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r to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nh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stu</w:t>
      </w:r>
      <w:r w:rsidRPr="00C50140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skil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sz w:val="22"/>
          <w:szCs w:val="22"/>
        </w:rPr>
        <w:t>s and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pr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p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re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f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50140">
        <w:rPr>
          <w:rFonts w:asciiTheme="minorHAnsi" w:hAnsiTheme="minorHAnsi" w:cstheme="minorHAnsi"/>
          <w:sz w:val="22"/>
          <w:szCs w:val="22"/>
        </w:rPr>
        <w:t xml:space="preserve">r 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ms. 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rv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d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s a te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50140">
        <w:rPr>
          <w:rFonts w:asciiTheme="minorHAnsi" w:hAnsiTheme="minorHAnsi" w:cstheme="minorHAnsi"/>
          <w:sz w:val="22"/>
          <w:szCs w:val="22"/>
        </w:rPr>
        <w:t>hi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ss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stant duri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g the Su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50140">
        <w:rPr>
          <w:rFonts w:asciiTheme="minorHAnsi" w:hAnsiTheme="minorHAnsi" w:cstheme="minorHAnsi"/>
          <w:sz w:val="22"/>
          <w:szCs w:val="22"/>
        </w:rPr>
        <w:t>mer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w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nst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tu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pr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m f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50140">
        <w:rPr>
          <w:rFonts w:asciiTheme="minorHAnsi" w:hAnsiTheme="minorHAnsi" w:cstheme="minorHAnsi"/>
          <w:sz w:val="22"/>
          <w:szCs w:val="22"/>
        </w:rPr>
        <w:t>r in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om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law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students during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the summ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r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50140">
        <w:rPr>
          <w:rFonts w:asciiTheme="minorHAnsi" w:hAnsiTheme="minorHAnsi" w:cstheme="minorHAnsi"/>
          <w:sz w:val="22"/>
          <w:szCs w:val="22"/>
        </w:rPr>
        <w:t>f 2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C50140">
        <w:rPr>
          <w:rFonts w:asciiTheme="minorHAnsi" w:hAnsiTheme="minorHAnsi" w:cstheme="minorHAnsi"/>
          <w:sz w:val="22"/>
          <w:szCs w:val="22"/>
        </w:rPr>
        <w:t>08.  Coordin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ted the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C50140">
        <w:rPr>
          <w:rFonts w:asciiTheme="minorHAnsi" w:hAnsiTheme="minorHAnsi" w:cstheme="minorHAnsi"/>
          <w:sz w:val="22"/>
          <w:szCs w:val="22"/>
        </w:rPr>
        <w:t>u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C50140">
        <w:rPr>
          <w:rFonts w:asciiTheme="minorHAnsi" w:hAnsiTheme="minorHAnsi" w:cstheme="minorHAnsi"/>
          <w:sz w:val="22"/>
          <w:szCs w:val="22"/>
        </w:rPr>
        <w:t>iculum for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 xml:space="preserve">the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 xml:space="preserve">hird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ld 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ient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 xml:space="preserve">on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50140">
        <w:rPr>
          <w:rFonts w:asciiTheme="minorHAnsi" w:hAnsiTheme="minorHAnsi" w:cstheme="minorHAnsi"/>
          <w:sz w:val="22"/>
          <w:szCs w:val="22"/>
        </w:rPr>
        <w:t>ro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m, ge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d tow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rds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incoming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 xml:space="preserve">students of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.</w:t>
      </w:r>
    </w:p>
    <w:p w14:paraId="107C8DF2" w14:textId="77777777" w:rsidR="00B3003A" w:rsidRPr="00C50140" w:rsidRDefault="00B3003A" w:rsidP="00C50140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55E344A" w14:textId="77777777" w:rsidR="00B3003A" w:rsidRPr="00C50140" w:rsidRDefault="005E5F0F" w:rsidP="00C50140">
      <w:pPr>
        <w:ind w:left="820" w:right="351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z w:val="22"/>
          <w:szCs w:val="22"/>
        </w:rPr>
        <w:t>College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a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</w:rPr>
        <w:t>d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Youth A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b/>
          <w:sz w:val="22"/>
          <w:szCs w:val="22"/>
        </w:rPr>
        <w:t>a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C50140">
        <w:rPr>
          <w:rFonts w:asciiTheme="minorHAnsi" w:hAnsiTheme="minorHAnsi" w:cstheme="minorHAnsi"/>
          <w:sz w:val="22"/>
          <w:szCs w:val="22"/>
        </w:rPr>
        <w:t>, Counseli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nd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ople of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Colour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Conf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: An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nte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l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rs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ive</w:t>
      </w:r>
      <w:r w:rsidRPr="00C5014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</w:t>
      </w:r>
      <w:r w:rsidRPr="00C5014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199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sz w:val="22"/>
          <w:szCs w:val="22"/>
        </w:rPr>
        <w:t>2010</w:t>
      </w:r>
    </w:p>
    <w:p w14:paraId="5A08B746" w14:textId="77777777" w:rsidR="00B3003A" w:rsidRPr="00C50140" w:rsidRDefault="005E5F0F" w:rsidP="00C50140">
      <w:pPr>
        <w:ind w:left="820" w:right="742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C50140">
        <w:rPr>
          <w:rFonts w:asciiTheme="minorHAnsi" w:hAnsiTheme="minorHAnsi" w:cstheme="minorHAnsi"/>
          <w:i/>
          <w:sz w:val="22"/>
          <w:szCs w:val="22"/>
        </w:rPr>
        <w:t>o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i/>
          <w:sz w:val="22"/>
          <w:szCs w:val="22"/>
        </w:rPr>
        <w:t>Dire</w:t>
      </w:r>
      <w:r w:rsidRPr="00C50140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C50140">
        <w:rPr>
          <w:rFonts w:asciiTheme="minorHAnsi" w:hAnsiTheme="minorHAnsi" w:cstheme="minorHAnsi"/>
          <w:i/>
          <w:sz w:val="22"/>
          <w:szCs w:val="22"/>
        </w:rPr>
        <w:t xml:space="preserve">tor: </w:t>
      </w:r>
      <w:r w:rsidRPr="00C50140">
        <w:rPr>
          <w:rFonts w:asciiTheme="minorHAnsi" w:hAnsiTheme="minorHAnsi" w:cstheme="minorHAnsi"/>
          <w:sz w:val="22"/>
          <w:szCs w:val="22"/>
        </w:rPr>
        <w:t>Coordin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nd man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four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le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rship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50140">
        <w:rPr>
          <w:rFonts w:asciiTheme="minorHAnsi" w:hAnsiTheme="minorHAnsi" w:cstheme="minorHAnsi"/>
          <w:sz w:val="22"/>
          <w:szCs w:val="22"/>
        </w:rPr>
        <w:t>or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ge students fo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using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on l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rship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nd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ros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-c</w:t>
      </w:r>
      <w:r w:rsidRPr="00C50140">
        <w:rPr>
          <w:rFonts w:asciiTheme="minorHAnsi" w:hAnsiTheme="minorHAnsi" w:cstheme="minorHAnsi"/>
          <w:sz w:val="22"/>
          <w:szCs w:val="22"/>
        </w:rPr>
        <w:t>ul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u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C50140">
        <w:rPr>
          <w:rFonts w:asciiTheme="minorHAnsi" w:hAnsiTheme="minorHAnsi" w:cstheme="minorHAnsi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und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rstandi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thro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 xml:space="preserve">h the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onf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’s six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top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s of h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50140">
        <w:rPr>
          <w:rFonts w:asciiTheme="minorHAnsi" w:hAnsiTheme="minorHAnsi" w:cstheme="minorHAnsi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h, ment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 h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 xml:space="preserve">h,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V/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DS, subst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buse, vio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50140">
        <w:rPr>
          <w:rFonts w:asciiTheme="minorHAnsi" w:hAnsiTheme="minorHAnsi" w:cstheme="minorHAnsi"/>
          <w:sz w:val="22"/>
          <w:szCs w:val="22"/>
        </w:rPr>
        <w:t xml:space="preserve">,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nd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du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on.</w:t>
      </w:r>
    </w:p>
    <w:p w14:paraId="1B6BE1B5" w14:textId="77777777" w:rsidR="00B3003A" w:rsidRPr="00C50140" w:rsidRDefault="00B3003A" w:rsidP="00C5014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4BE981A" w14:textId="77777777" w:rsidR="00B3003A" w:rsidRPr="00C50140" w:rsidRDefault="00B3003A" w:rsidP="00C50140">
      <w:pPr>
        <w:rPr>
          <w:rFonts w:asciiTheme="minorHAnsi" w:hAnsiTheme="minorHAnsi" w:cstheme="minorHAnsi"/>
          <w:sz w:val="22"/>
          <w:szCs w:val="22"/>
        </w:rPr>
      </w:pPr>
    </w:p>
    <w:p w14:paraId="6EDDCB86" w14:textId="77777777" w:rsidR="00B3003A" w:rsidRPr="00C50140" w:rsidRDefault="00B3003A" w:rsidP="00C50140">
      <w:pPr>
        <w:rPr>
          <w:rFonts w:asciiTheme="minorHAnsi" w:hAnsiTheme="minorHAnsi" w:cstheme="minorHAnsi"/>
          <w:sz w:val="22"/>
          <w:szCs w:val="22"/>
        </w:rPr>
      </w:pPr>
    </w:p>
    <w:p w14:paraId="4DD5C8B8" w14:textId="77777777" w:rsidR="00B3003A" w:rsidRPr="00C50140" w:rsidRDefault="005E5F0F" w:rsidP="00C50140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pacing w:val="-3"/>
          <w:sz w:val="22"/>
          <w:szCs w:val="22"/>
          <w:highlight w:val="lightGray"/>
        </w:rPr>
        <w:t>F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  <w:highlight w:val="lightGray"/>
        </w:rPr>
        <w:t>e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l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  <w:highlight w:val="lightGray"/>
        </w:rPr>
        <w:t>l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o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  <w:highlight w:val="lightGray"/>
        </w:rPr>
        <w:t>w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s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  <w:highlight w:val="lightGray"/>
        </w:rPr>
        <w:t>h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i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  <w:highlight w:val="lightGray"/>
        </w:rPr>
        <w:t>p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s/</w:t>
      </w:r>
      <w:r w:rsidRPr="00C50140">
        <w:rPr>
          <w:rFonts w:asciiTheme="minorHAnsi" w:hAnsiTheme="minorHAnsi" w:cstheme="minorHAnsi"/>
          <w:b/>
          <w:spacing w:val="-2"/>
          <w:sz w:val="22"/>
          <w:szCs w:val="22"/>
          <w:highlight w:val="lightGray"/>
        </w:rPr>
        <w:t>A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  <w:highlight w:val="lightGray"/>
        </w:rPr>
        <w:t>w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a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  <w:highlight w:val="lightGray"/>
        </w:rPr>
        <w:t>r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  <w:highlight w:val="lightGray"/>
        </w:rPr>
        <w:t>d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s/</w:t>
      </w:r>
      <w:r w:rsidRPr="00C50140">
        <w:rPr>
          <w:rFonts w:asciiTheme="minorHAnsi" w:hAnsiTheme="minorHAnsi" w:cstheme="minorHAnsi"/>
          <w:b/>
          <w:spacing w:val="-2"/>
          <w:sz w:val="22"/>
          <w:szCs w:val="22"/>
          <w:highlight w:val="lightGray"/>
        </w:rPr>
        <w:t>P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  <w:highlight w:val="lightGray"/>
        </w:rPr>
        <w:t>ub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l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  <w:highlight w:val="lightGray"/>
        </w:rPr>
        <w:t>i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  <w:highlight w:val="lightGray"/>
        </w:rPr>
        <w:t>c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a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  <w:highlight w:val="lightGray"/>
        </w:rPr>
        <w:t>t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io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  <w:highlight w:val="lightGray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s</w:t>
      </w:r>
    </w:p>
    <w:p w14:paraId="1D820A32" w14:textId="77777777" w:rsidR="00B3003A" w:rsidRPr="00C50140" w:rsidRDefault="00B3003A" w:rsidP="00C50140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0CDE15B" w14:textId="77777777" w:rsidR="00B3003A" w:rsidRPr="00C50140" w:rsidRDefault="005E5F0F" w:rsidP="00C50140">
      <w:pPr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i/>
          <w:sz w:val="22"/>
          <w:szCs w:val="22"/>
        </w:rPr>
        <w:t>he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i/>
          <w:sz w:val="22"/>
          <w:szCs w:val="22"/>
        </w:rPr>
        <w:t>Future of the Stud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z w:val="22"/>
          <w:szCs w:val="22"/>
        </w:rPr>
        <w:t>nt Ant</w:t>
      </w:r>
      <w:r w:rsidRPr="00C50140">
        <w:rPr>
          <w:rFonts w:asciiTheme="minorHAnsi" w:hAnsiTheme="minorHAnsi" w:cstheme="minorHAnsi"/>
          <w:i/>
          <w:spacing w:val="2"/>
          <w:sz w:val="22"/>
          <w:szCs w:val="22"/>
        </w:rPr>
        <w:t>i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i/>
          <w:sz w:val="22"/>
          <w:szCs w:val="22"/>
        </w:rPr>
        <w:t>Sweatshop Mo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ve</w:t>
      </w:r>
      <w:r w:rsidRPr="00C50140">
        <w:rPr>
          <w:rFonts w:asciiTheme="minorHAnsi" w:hAnsiTheme="minorHAnsi" w:cstheme="minorHAnsi"/>
          <w:i/>
          <w:sz w:val="22"/>
          <w:szCs w:val="22"/>
        </w:rPr>
        <w:t>m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z w:val="22"/>
          <w:szCs w:val="22"/>
        </w:rPr>
        <w:t>nt: Pro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C50140">
        <w:rPr>
          <w:rFonts w:asciiTheme="minorHAnsi" w:hAnsiTheme="minorHAnsi" w:cstheme="minorHAnsi"/>
          <w:i/>
          <w:sz w:val="22"/>
          <w:szCs w:val="22"/>
        </w:rPr>
        <w:t>id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i/>
          <w:sz w:val="22"/>
          <w:szCs w:val="22"/>
        </w:rPr>
        <w:t>ng A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cce</w:t>
      </w:r>
      <w:r w:rsidRPr="00C50140">
        <w:rPr>
          <w:rFonts w:asciiTheme="minorHAnsi" w:hAnsiTheme="minorHAnsi" w:cstheme="minorHAnsi"/>
          <w:i/>
          <w:sz w:val="22"/>
          <w:szCs w:val="22"/>
        </w:rPr>
        <w:t xml:space="preserve">ss 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i/>
          <w:sz w:val="22"/>
          <w:szCs w:val="22"/>
        </w:rPr>
        <w:t>o</w:t>
      </w:r>
      <w:r w:rsidRPr="00C5014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i/>
          <w:sz w:val="22"/>
          <w:szCs w:val="22"/>
        </w:rPr>
        <w:t>U.S. Cour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i/>
          <w:sz w:val="22"/>
          <w:szCs w:val="22"/>
        </w:rPr>
        <w:t>s</w:t>
      </w:r>
    </w:p>
    <w:p w14:paraId="154B1496" w14:textId="77777777" w:rsidR="00B3003A" w:rsidRPr="00C50140" w:rsidRDefault="005E5F0F" w:rsidP="00C50140">
      <w:pPr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i/>
          <w:sz w:val="22"/>
          <w:szCs w:val="22"/>
        </w:rPr>
        <w:t>For Gar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me</w:t>
      </w:r>
      <w:r w:rsidRPr="00C50140">
        <w:rPr>
          <w:rFonts w:asciiTheme="minorHAnsi" w:hAnsiTheme="minorHAnsi" w:cstheme="minorHAnsi"/>
          <w:i/>
          <w:sz w:val="22"/>
          <w:szCs w:val="22"/>
        </w:rPr>
        <w:t>nt</w:t>
      </w:r>
      <w:r w:rsidRPr="00C5014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i/>
          <w:spacing w:val="-3"/>
          <w:sz w:val="22"/>
          <w:szCs w:val="22"/>
        </w:rPr>
        <w:t>W</w:t>
      </w:r>
      <w:r w:rsidRPr="00C50140">
        <w:rPr>
          <w:rFonts w:asciiTheme="minorHAnsi" w:hAnsiTheme="minorHAnsi" w:cstheme="minorHAnsi"/>
          <w:i/>
          <w:sz w:val="22"/>
          <w:szCs w:val="22"/>
        </w:rPr>
        <w:t>or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k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z w:val="22"/>
          <w:szCs w:val="22"/>
        </w:rPr>
        <w:t>rs</w:t>
      </w:r>
      <w:r w:rsidRPr="00C5014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C50140">
        <w:rPr>
          <w:rFonts w:asciiTheme="minorHAnsi" w:hAnsiTheme="minorHAnsi" w:cstheme="minorHAnsi"/>
          <w:i/>
          <w:sz w:val="22"/>
          <w:szCs w:val="22"/>
        </w:rPr>
        <w:t>orld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w</w:t>
      </w:r>
      <w:r w:rsidRPr="00C50140">
        <w:rPr>
          <w:rFonts w:asciiTheme="minorHAnsi" w:hAnsiTheme="minorHAnsi" w:cstheme="minorHAnsi"/>
          <w:i/>
          <w:sz w:val="22"/>
          <w:szCs w:val="22"/>
        </w:rPr>
        <w:t>ide.</w:t>
      </w:r>
      <w:r w:rsidRPr="00C5014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bor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&amp;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Emp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50140">
        <w:rPr>
          <w:rFonts w:asciiTheme="minorHAnsi" w:hAnsiTheme="minorHAnsi" w:cstheme="minorHAnsi"/>
          <w:sz w:val="22"/>
          <w:szCs w:val="22"/>
        </w:rPr>
        <w:t>ment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w 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50140">
        <w:rPr>
          <w:rFonts w:asciiTheme="minorHAnsi" w:hAnsiTheme="minorHAnsi" w:cstheme="minorHAnsi"/>
          <w:sz w:val="22"/>
          <w:szCs w:val="22"/>
        </w:rPr>
        <w:t xml:space="preserve">rum 3, no. 1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C50140">
        <w:rPr>
          <w:rFonts w:asciiTheme="minorHAnsi" w:hAnsiTheme="minorHAnsi" w:cstheme="minorHAnsi"/>
          <w:sz w:val="22"/>
          <w:szCs w:val="22"/>
        </w:rPr>
        <w:t>2013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C50140">
        <w:rPr>
          <w:rFonts w:asciiTheme="minorHAnsi" w:hAnsiTheme="minorHAnsi" w:cstheme="minorHAnsi"/>
          <w:sz w:val="22"/>
          <w:szCs w:val="22"/>
        </w:rPr>
        <w:t>:</w:t>
      </w:r>
    </w:p>
    <w:p w14:paraId="7C617EA1" w14:textId="77777777" w:rsidR="00B3003A" w:rsidRPr="00C50140" w:rsidRDefault="005E5F0F" w:rsidP="00C50140">
      <w:pPr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sz w:val="22"/>
          <w:szCs w:val="22"/>
        </w:rPr>
        <w:t>120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sz w:val="22"/>
          <w:szCs w:val="22"/>
        </w:rPr>
        <w:t>151</w:t>
      </w:r>
    </w:p>
    <w:p w14:paraId="4343D2E9" w14:textId="77777777" w:rsidR="00B3003A" w:rsidRPr="00C50140" w:rsidRDefault="00B3003A" w:rsidP="00C5014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BFF0831" w14:textId="77777777" w:rsidR="00B3003A" w:rsidRPr="00C50140" w:rsidRDefault="005E5F0F" w:rsidP="00C50140">
      <w:pPr>
        <w:ind w:left="820" w:right="393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i/>
          <w:sz w:val="22"/>
          <w:szCs w:val="22"/>
        </w:rPr>
        <w:t>Capt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C50140">
        <w:rPr>
          <w:rFonts w:asciiTheme="minorHAnsi" w:hAnsiTheme="minorHAnsi" w:cstheme="minorHAnsi"/>
          <w:i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i/>
          <w:sz w:val="22"/>
          <w:szCs w:val="22"/>
        </w:rPr>
        <w:t>Audien</w:t>
      </w:r>
      <w:r w:rsidRPr="00C50140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C50140">
        <w:rPr>
          <w:rFonts w:asciiTheme="minorHAnsi" w:hAnsiTheme="minorHAnsi" w:cstheme="minorHAnsi"/>
          <w:i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ee</w:t>
      </w:r>
      <w:r w:rsidRPr="00C50140">
        <w:rPr>
          <w:rFonts w:asciiTheme="minorHAnsi" w:hAnsiTheme="minorHAnsi" w:cstheme="minorHAnsi"/>
          <w:i/>
          <w:sz w:val="22"/>
          <w:szCs w:val="22"/>
        </w:rPr>
        <w:t>t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i/>
          <w:sz w:val="22"/>
          <w:szCs w:val="22"/>
        </w:rPr>
        <w:t xml:space="preserve">gs: 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z w:val="22"/>
          <w:szCs w:val="22"/>
        </w:rPr>
        <w:t>mplo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ye</w:t>
      </w:r>
      <w:r w:rsidRPr="00C50140">
        <w:rPr>
          <w:rFonts w:asciiTheme="minorHAnsi" w:hAnsiTheme="minorHAnsi" w:cstheme="minorHAnsi"/>
          <w:i/>
          <w:sz w:val="22"/>
          <w:szCs w:val="22"/>
        </w:rPr>
        <w:t>r Sp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C50140">
        <w:rPr>
          <w:rFonts w:asciiTheme="minorHAnsi" w:hAnsiTheme="minorHAnsi" w:cstheme="minorHAnsi"/>
          <w:i/>
          <w:sz w:val="22"/>
          <w:szCs w:val="22"/>
        </w:rPr>
        <w:t>h</w:t>
      </w:r>
      <w:r w:rsidRPr="00C5014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C50140">
        <w:rPr>
          <w:rFonts w:asciiTheme="minorHAnsi" w:hAnsiTheme="minorHAnsi" w:cstheme="minorHAnsi"/>
          <w:i/>
          <w:sz w:val="22"/>
          <w:szCs w:val="22"/>
        </w:rPr>
        <w:t>s.</w:t>
      </w:r>
      <w:r w:rsidRPr="00C5014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i/>
          <w:sz w:val="22"/>
          <w:szCs w:val="22"/>
        </w:rPr>
        <w:t>Emplo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ye</w:t>
      </w:r>
      <w:r w:rsidRPr="00C50140">
        <w:rPr>
          <w:rFonts w:asciiTheme="minorHAnsi" w:hAnsiTheme="minorHAnsi" w:cstheme="minorHAnsi"/>
          <w:i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i/>
          <w:sz w:val="22"/>
          <w:szCs w:val="22"/>
        </w:rPr>
        <w:t>Choi</w:t>
      </w:r>
      <w:r w:rsidRPr="00C50140">
        <w:rPr>
          <w:rFonts w:asciiTheme="minorHAnsi" w:hAnsiTheme="minorHAnsi" w:cstheme="minorHAnsi"/>
          <w:i/>
          <w:spacing w:val="2"/>
          <w:sz w:val="22"/>
          <w:szCs w:val="22"/>
        </w:rPr>
        <w:t>ce</w:t>
      </w:r>
      <w:r w:rsidRPr="00C50140">
        <w:rPr>
          <w:rFonts w:asciiTheme="minorHAnsi" w:hAnsiTheme="minorHAnsi" w:cstheme="minorHAnsi"/>
          <w:sz w:val="22"/>
          <w:szCs w:val="22"/>
        </w:rPr>
        <w:t>, 36 O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N.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50140">
        <w:rPr>
          <w:rFonts w:asciiTheme="minorHAnsi" w:hAnsiTheme="minorHAnsi" w:cstheme="minorHAnsi"/>
          <w:sz w:val="22"/>
          <w:szCs w:val="22"/>
        </w:rPr>
        <w:t>.</w:t>
      </w:r>
      <w:r w:rsidRPr="00C5014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 xml:space="preserve">L. </w:t>
      </w:r>
      <w:r w:rsidRPr="00C50140">
        <w:rPr>
          <w:rFonts w:asciiTheme="minorHAnsi" w:hAnsiTheme="minorHAnsi" w:cstheme="minorHAnsi"/>
          <w:sz w:val="22"/>
          <w:szCs w:val="22"/>
        </w:rPr>
        <w:t xml:space="preserve">REV 591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C50140">
        <w:rPr>
          <w:rFonts w:asciiTheme="minorHAnsi" w:hAnsiTheme="minorHAnsi" w:cstheme="minorHAnsi"/>
          <w:sz w:val="22"/>
          <w:szCs w:val="22"/>
        </w:rPr>
        <w:t>2010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C50140">
        <w:rPr>
          <w:rFonts w:asciiTheme="minorHAnsi" w:hAnsiTheme="minorHAnsi" w:cstheme="minorHAnsi"/>
          <w:sz w:val="22"/>
          <w:szCs w:val="22"/>
        </w:rPr>
        <w:t>.</w:t>
      </w:r>
    </w:p>
    <w:p w14:paraId="21EA0796" w14:textId="77777777" w:rsidR="00B3003A" w:rsidRPr="00C50140" w:rsidRDefault="00B3003A" w:rsidP="00C5014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A31B96B" w14:textId="77777777" w:rsidR="00B3003A" w:rsidRPr="00C50140" w:rsidRDefault="005E5F0F" w:rsidP="00C50140">
      <w:pPr>
        <w:ind w:left="820" w:right="692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i/>
          <w:sz w:val="22"/>
          <w:szCs w:val="22"/>
        </w:rPr>
        <w:t>Could Sour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i/>
          <w:sz w:val="22"/>
          <w:szCs w:val="22"/>
        </w:rPr>
        <w:t xml:space="preserve">ing 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C50140">
        <w:rPr>
          <w:rFonts w:asciiTheme="minorHAnsi" w:hAnsiTheme="minorHAnsi" w:cstheme="minorHAnsi"/>
          <w:i/>
          <w:sz w:val="22"/>
          <w:szCs w:val="22"/>
        </w:rPr>
        <w:t xml:space="preserve">rom 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C50140">
        <w:rPr>
          <w:rFonts w:asciiTheme="minorHAnsi" w:hAnsiTheme="minorHAnsi" w:cstheme="minorHAnsi"/>
          <w:i/>
          <w:sz w:val="22"/>
          <w:szCs w:val="22"/>
        </w:rPr>
        <w:t xml:space="preserve">nion Shops Be 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i/>
          <w:sz w:val="22"/>
          <w:szCs w:val="22"/>
        </w:rPr>
        <w:t xml:space="preserve">gainst 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i/>
          <w:sz w:val="22"/>
          <w:szCs w:val="22"/>
        </w:rPr>
        <w:t>he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i/>
          <w:sz w:val="22"/>
          <w:szCs w:val="22"/>
        </w:rPr>
        <w:t>aw?</w:t>
      </w:r>
      <w:r w:rsidRPr="00C5014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The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>inal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w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vie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50140">
        <w:rPr>
          <w:rFonts w:asciiTheme="minorHAnsi" w:hAnsiTheme="minorHAnsi" w:cstheme="minorHAnsi"/>
          <w:sz w:val="22"/>
          <w:szCs w:val="22"/>
        </w:rPr>
        <w:t xml:space="preserve">,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ndstone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m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50140">
        <w:rPr>
          <w:rFonts w:asciiTheme="minorHAnsi" w:hAnsiTheme="minorHAnsi" w:cstheme="minorHAnsi"/>
          <w:sz w:val="22"/>
          <w:szCs w:val="22"/>
        </w:rPr>
        <w:t>ress, Volu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50140">
        <w:rPr>
          <w:rFonts w:asciiTheme="minorHAnsi" w:hAnsiTheme="minorHAnsi" w:cstheme="minorHAnsi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5 Numb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 2,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2009.</w:t>
      </w:r>
    </w:p>
    <w:p w14:paraId="50A312FD" w14:textId="77777777" w:rsidR="00B3003A" w:rsidRPr="00C50140" w:rsidRDefault="00B3003A" w:rsidP="00C5014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B1C5AF0" w14:textId="77777777" w:rsidR="00B3003A" w:rsidRPr="00C50140" w:rsidRDefault="005E5F0F" w:rsidP="00C50140">
      <w:pPr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z w:val="22"/>
          <w:szCs w:val="22"/>
        </w:rPr>
        <w:t>Hay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50140">
        <w:rPr>
          <w:rFonts w:asciiTheme="minorHAnsi" w:hAnsiTheme="minorHAnsi" w:cstheme="minorHAnsi"/>
          <w:b/>
          <w:sz w:val="22"/>
          <w:szCs w:val="22"/>
        </w:rPr>
        <w:t>ood</w:t>
      </w:r>
      <w:r w:rsidRPr="00C5014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B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C50140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z w:val="22"/>
          <w:szCs w:val="22"/>
        </w:rPr>
        <w:t>l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b/>
          <w:sz w:val="22"/>
          <w:szCs w:val="22"/>
        </w:rPr>
        <w:t>owship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on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Ci</w:t>
      </w:r>
      <w:r w:rsidRPr="00C50140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C50140">
        <w:rPr>
          <w:rFonts w:asciiTheme="minorHAnsi" w:hAnsiTheme="minorHAnsi" w:cstheme="minorHAnsi"/>
          <w:b/>
          <w:sz w:val="22"/>
          <w:szCs w:val="22"/>
        </w:rPr>
        <w:t>il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Rig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50140">
        <w:rPr>
          <w:rFonts w:asciiTheme="minorHAnsi" w:hAnsiTheme="minorHAnsi" w:cstheme="minorHAnsi"/>
          <w:b/>
          <w:sz w:val="22"/>
          <w:szCs w:val="22"/>
        </w:rPr>
        <w:t>ts a</w:t>
      </w:r>
      <w:r w:rsidRPr="00C50140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</w:rPr>
        <w:t>d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H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C5014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C50140">
        <w:rPr>
          <w:rFonts w:asciiTheme="minorHAnsi" w:hAnsiTheme="minorHAnsi" w:cstheme="minorHAnsi"/>
          <w:b/>
          <w:sz w:val="22"/>
          <w:szCs w:val="22"/>
        </w:rPr>
        <w:t>an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Rig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50140">
        <w:rPr>
          <w:rFonts w:asciiTheme="minorHAnsi" w:hAnsiTheme="minorHAnsi" w:cstheme="minorHAnsi"/>
          <w:b/>
          <w:sz w:val="22"/>
          <w:szCs w:val="22"/>
        </w:rPr>
        <w:t xml:space="preserve">ts 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Rec</w:t>
      </w:r>
      <w:r w:rsidRPr="00C50140">
        <w:rPr>
          <w:rFonts w:asciiTheme="minorHAnsi" w:hAnsiTheme="minorHAnsi" w:cstheme="minorHAnsi"/>
          <w:b/>
          <w:sz w:val="22"/>
          <w:szCs w:val="22"/>
        </w:rPr>
        <w:t>i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50140">
        <w:rPr>
          <w:rFonts w:asciiTheme="minorHAnsi" w:hAnsiTheme="minorHAnsi" w:cstheme="minorHAnsi"/>
          <w:b/>
          <w:sz w:val="22"/>
          <w:szCs w:val="22"/>
        </w:rPr>
        <w:t>ient</w:t>
      </w:r>
      <w:r w:rsidRPr="00C5014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(Public</w:t>
      </w:r>
    </w:p>
    <w:p w14:paraId="29D979AA" w14:textId="77777777" w:rsidR="00B3003A" w:rsidRPr="00C50140" w:rsidRDefault="005E5F0F" w:rsidP="00C50140">
      <w:pPr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nt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st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sz w:val="22"/>
          <w:szCs w:val="22"/>
        </w:rPr>
        <w:t>owship), City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Univ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rsi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50140">
        <w:rPr>
          <w:rFonts w:asciiTheme="minorHAnsi" w:hAnsiTheme="minorHAnsi" w:cstheme="minorHAnsi"/>
          <w:sz w:val="22"/>
          <w:szCs w:val="22"/>
        </w:rPr>
        <w:t xml:space="preserve">f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Ne</w:t>
      </w:r>
      <w:r w:rsidRPr="00C50140">
        <w:rPr>
          <w:rFonts w:asciiTheme="minorHAnsi" w:hAnsiTheme="minorHAnsi" w:cstheme="minorHAnsi"/>
          <w:sz w:val="22"/>
          <w:szCs w:val="22"/>
        </w:rPr>
        <w:t>w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Yo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 xml:space="preserve">k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hool of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w 200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6</w:t>
      </w:r>
      <w:r w:rsidRPr="00C50140">
        <w:rPr>
          <w:rFonts w:asciiTheme="minorHAnsi" w:hAnsiTheme="minorHAnsi" w:cstheme="minorHAnsi"/>
          <w:sz w:val="22"/>
          <w:szCs w:val="22"/>
        </w:rPr>
        <w:t>-2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C50140">
        <w:rPr>
          <w:rFonts w:asciiTheme="minorHAnsi" w:hAnsiTheme="minorHAnsi" w:cstheme="minorHAnsi"/>
          <w:sz w:val="22"/>
          <w:szCs w:val="22"/>
        </w:rPr>
        <w:t>09</w:t>
      </w:r>
    </w:p>
    <w:p w14:paraId="171D2562" w14:textId="77777777" w:rsidR="00B3003A" w:rsidRPr="00C50140" w:rsidRDefault="00B3003A" w:rsidP="00C5014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42FE409" w14:textId="77777777" w:rsidR="00B3003A" w:rsidRPr="00C50140" w:rsidRDefault="005E5F0F" w:rsidP="00C50140">
      <w:pPr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z w:val="22"/>
          <w:szCs w:val="22"/>
        </w:rPr>
        <w:t>Davis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ut</w:t>
      </w:r>
      <w:r w:rsidRPr="00C50140">
        <w:rPr>
          <w:rFonts w:asciiTheme="minorHAnsi" w:hAnsiTheme="minorHAnsi" w:cstheme="minorHAnsi"/>
          <w:b/>
          <w:sz w:val="22"/>
          <w:szCs w:val="22"/>
        </w:rPr>
        <w:t>t</w:t>
      </w:r>
      <w:r w:rsidRPr="00C5014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z w:val="22"/>
          <w:szCs w:val="22"/>
        </w:rPr>
        <w:t>r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50140">
        <w:rPr>
          <w:rFonts w:asciiTheme="minorHAnsi" w:hAnsiTheme="minorHAnsi" w:cstheme="minorHAnsi"/>
          <w:b/>
          <w:sz w:val="22"/>
          <w:szCs w:val="22"/>
        </w:rPr>
        <w:t>olarship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C50140">
        <w:rPr>
          <w:rFonts w:asciiTheme="minorHAnsi" w:hAnsiTheme="minorHAnsi" w:cstheme="minorHAnsi"/>
          <w:b/>
          <w:sz w:val="22"/>
          <w:szCs w:val="22"/>
        </w:rPr>
        <w:t>d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R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C50140">
        <w:rPr>
          <w:rFonts w:asciiTheme="minorHAnsi" w:hAnsiTheme="minorHAnsi" w:cstheme="minorHAnsi"/>
          <w:b/>
          <w:sz w:val="22"/>
          <w:szCs w:val="22"/>
        </w:rPr>
        <w:t>i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50140">
        <w:rPr>
          <w:rFonts w:asciiTheme="minorHAnsi" w:hAnsiTheme="minorHAnsi" w:cstheme="minorHAnsi"/>
          <w:b/>
          <w:sz w:val="22"/>
          <w:szCs w:val="22"/>
        </w:rPr>
        <w:t>ient</w:t>
      </w:r>
      <w:r w:rsidRPr="00C50140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2008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sz w:val="22"/>
          <w:szCs w:val="22"/>
        </w:rPr>
        <w:t>2009</w:t>
      </w:r>
    </w:p>
    <w:p w14:paraId="4C4C1964" w14:textId="77777777" w:rsidR="00B3003A" w:rsidRPr="00C50140" w:rsidRDefault="00B3003A" w:rsidP="00C5014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E76EF4A" w14:textId="77777777" w:rsidR="00B3003A" w:rsidRPr="00C50140" w:rsidRDefault="005E5F0F" w:rsidP="00C50140">
      <w:pPr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z w:val="22"/>
          <w:szCs w:val="22"/>
        </w:rPr>
        <w:t>Charl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50140">
        <w:rPr>
          <w:rFonts w:asciiTheme="minorHAnsi" w:hAnsiTheme="minorHAnsi" w:cstheme="minorHAnsi"/>
          <w:b/>
          <w:sz w:val="22"/>
          <w:szCs w:val="22"/>
        </w:rPr>
        <w:t>. R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z w:val="22"/>
          <w:szCs w:val="22"/>
        </w:rPr>
        <w:t>vson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Law Stu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</w:rPr>
        <w:t xml:space="preserve">ts </w:t>
      </w:r>
      <w:r w:rsidRPr="00C5014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ub</w:t>
      </w:r>
      <w:r w:rsidRPr="00C50140">
        <w:rPr>
          <w:rFonts w:asciiTheme="minorHAnsi" w:hAnsiTheme="minorHAnsi" w:cstheme="minorHAnsi"/>
          <w:b/>
          <w:sz w:val="22"/>
          <w:szCs w:val="22"/>
        </w:rPr>
        <w:t>l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b/>
          <w:sz w:val="22"/>
          <w:szCs w:val="22"/>
        </w:rPr>
        <w:t>c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I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</w:rPr>
        <w:t>t</w:t>
      </w:r>
      <w:r w:rsidRPr="00C5014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C50140">
        <w:rPr>
          <w:rFonts w:asciiTheme="minorHAnsi" w:hAnsiTheme="minorHAnsi" w:cstheme="minorHAnsi"/>
          <w:b/>
          <w:sz w:val="22"/>
          <w:szCs w:val="22"/>
        </w:rPr>
        <w:t>t</w:t>
      </w:r>
      <w:r w:rsidRPr="00C501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C50140">
        <w:rPr>
          <w:rFonts w:asciiTheme="minorHAnsi" w:hAnsiTheme="minorHAnsi" w:cstheme="minorHAnsi"/>
          <w:b/>
          <w:sz w:val="22"/>
          <w:szCs w:val="22"/>
        </w:rPr>
        <w:t>L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50140">
        <w:rPr>
          <w:rFonts w:asciiTheme="minorHAnsi" w:hAnsiTheme="minorHAnsi" w:cstheme="minorHAnsi"/>
          <w:b/>
          <w:sz w:val="22"/>
          <w:szCs w:val="22"/>
        </w:rPr>
        <w:t>IN)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F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z w:val="22"/>
          <w:szCs w:val="22"/>
        </w:rPr>
        <w:t>l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b/>
          <w:sz w:val="22"/>
          <w:szCs w:val="22"/>
        </w:rPr>
        <w:t>o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50140">
        <w:rPr>
          <w:rFonts w:asciiTheme="minorHAnsi" w:hAnsiTheme="minorHAnsi" w:cstheme="minorHAnsi"/>
          <w:b/>
          <w:sz w:val="22"/>
          <w:szCs w:val="22"/>
        </w:rPr>
        <w:t>s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50140">
        <w:rPr>
          <w:rFonts w:asciiTheme="minorHAnsi" w:hAnsiTheme="minorHAnsi" w:cstheme="minorHAnsi"/>
          <w:b/>
          <w:sz w:val="22"/>
          <w:szCs w:val="22"/>
        </w:rPr>
        <w:t>ip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pacing w:val="-4"/>
          <w:sz w:val="22"/>
          <w:szCs w:val="22"/>
        </w:rPr>
        <w:t>G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b/>
          <w:sz w:val="22"/>
          <w:szCs w:val="22"/>
        </w:rPr>
        <w:t>a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</w:rPr>
        <w:t>t</w:t>
      </w:r>
    </w:p>
    <w:p w14:paraId="53C6BB2E" w14:textId="77777777" w:rsidR="00B3003A" w:rsidRPr="00C50140" w:rsidRDefault="005E5F0F" w:rsidP="00C50140">
      <w:pPr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z w:val="22"/>
          <w:szCs w:val="22"/>
        </w:rPr>
        <w:t>R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C50140">
        <w:rPr>
          <w:rFonts w:asciiTheme="minorHAnsi" w:hAnsiTheme="minorHAnsi" w:cstheme="minorHAnsi"/>
          <w:b/>
          <w:sz w:val="22"/>
          <w:szCs w:val="22"/>
        </w:rPr>
        <w:t>i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50140">
        <w:rPr>
          <w:rFonts w:asciiTheme="minorHAnsi" w:hAnsiTheme="minorHAnsi" w:cstheme="minorHAnsi"/>
          <w:b/>
          <w:sz w:val="22"/>
          <w:szCs w:val="22"/>
        </w:rPr>
        <w:t xml:space="preserve">ient </w:t>
      </w:r>
      <w:r w:rsidRPr="00C50140">
        <w:rPr>
          <w:rFonts w:asciiTheme="minorHAnsi" w:hAnsiTheme="minorHAnsi" w:cstheme="minorHAnsi"/>
          <w:sz w:val="22"/>
          <w:szCs w:val="22"/>
        </w:rPr>
        <w:t>2007</w:t>
      </w:r>
    </w:p>
    <w:p w14:paraId="0A07B0A0" w14:textId="77777777" w:rsidR="00B3003A" w:rsidRPr="00C50140" w:rsidRDefault="00B3003A" w:rsidP="00C5014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40FA697" w14:textId="77777777" w:rsidR="00B3003A" w:rsidRPr="00C50140" w:rsidRDefault="005E5F0F" w:rsidP="00C50140">
      <w:pPr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z w:val="22"/>
          <w:szCs w:val="22"/>
        </w:rPr>
        <w:t>W.</w:t>
      </w:r>
      <w:r w:rsidRPr="00C50140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C50140">
        <w:rPr>
          <w:rFonts w:asciiTheme="minorHAnsi" w:hAnsiTheme="minorHAnsi" w:cstheme="minorHAnsi"/>
          <w:b/>
          <w:sz w:val="22"/>
          <w:szCs w:val="22"/>
        </w:rPr>
        <w:t>.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z w:val="22"/>
          <w:szCs w:val="22"/>
        </w:rPr>
        <w:t>l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b/>
          <w:sz w:val="22"/>
          <w:szCs w:val="22"/>
        </w:rPr>
        <w:t>ogg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C50140">
        <w:rPr>
          <w:rFonts w:asciiTheme="minorHAnsi" w:hAnsiTheme="minorHAnsi" w:cstheme="minorHAnsi"/>
          <w:b/>
          <w:sz w:val="22"/>
          <w:szCs w:val="22"/>
        </w:rPr>
        <w:t>o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und</w:t>
      </w:r>
      <w:r w:rsidRPr="00C50140">
        <w:rPr>
          <w:rFonts w:asciiTheme="minorHAnsi" w:hAnsiTheme="minorHAnsi" w:cstheme="minorHAnsi"/>
          <w:b/>
          <w:sz w:val="22"/>
          <w:szCs w:val="22"/>
        </w:rPr>
        <w:t>a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50140">
        <w:rPr>
          <w:rFonts w:asciiTheme="minorHAnsi" w:hAnsiTheme="minorHAnsi" w:cstheme="minorHAnsi"/>
          <w:b/>
          <w:sz w:val="22"/>
          <w:szCs w:val="22"/>
        </w:rPr>
        <w:t>ion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C50140">
        <w:rPr>
          <w:rFonts w:asciiTheme="minorHAnsi" w:hAnsiTheme="minorHAnsi" w:cstheme="minorHAnsi"/>
          <w:b/>
          <w:sz w:val="22"/>
          <w:szCs w:val="22"/>
        </w:rPr>
        <w:t>lticultural Exe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C50140">
        <w:rPr>
          <w:rFonts w:asciiTheme="minorHAnsi" w:hAnsiTheme="minorHAnsi" w:cstheme="minorHAnsi"/>
          <w:b/>
          <w:sz w:val="22"/>
          <w:szCs w:val="22"/>
        </w:rPr>
        <w:t>tive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L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z w:val="22"/>
          <w:szCs w:val="22"/>
        </w:rPr>
        <w:t>a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C50140">
        <w:rPr>
          <w:rFonts w:asciiTheme="minorHAnsi" w:hAnsiTheme="minorHAnsi" w:cstheme="minorHAnsi"/>
          <w:b/>
          <w:sz w:val="22"/>
          <w:szCs w:val="22"/>
        </w:rPr>
        <w:t>s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z w:val="22"/>
          <w:szCs w:val="22"/>
        </w:rPr>
        <w:t>l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b/>
          <w:sz w:val="22"/>
          <w:szCs w:val="22"/>
        </w:rPr>
        <w:t>o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50140">
        <w:rPr>
          <w:rFonts w:asciiTheme="minorHAnsi" w:hAnsiTheme="minorHAnsi" w:cstheme="minorHAnsi"/>
          <w:b/>
          <w:sz w:val="22"/>
          <w:szCs w:val="22"/>
        </w:rPr>
        <w:t>s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50140">
        <w:rPr>
          <w:rFonts w:asciiTheme="minorHAnsi" w:hAnsiTheme="minorHAnsi" w:cstheme="minorHAnsi"/>
          <w:b/>
          <w:sz w:val="22"/>
          <w:szCs w:val="22"/>
        </w:rPr>
        <w:t>ip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b/>
          <w:sz w:val="22"/>
          <w:szCs w:val="22"/>
        </w:rPr>
        <w:t>o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C5014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C50140">
        <w:rPr>
          <w:rFonts w:asciiTheme="minorHAnsi" w:hAnsiTheme="minorHAnsi" w:cstheme="minorHAnsi"/>
          <w:sz w:val="22"/>
          <w:szCs w:val="22"/>
        </w:rPr>
        <w:t>,</w:t>
      </w:r>
    </w:p>
    <w:p w14:paraId="4776DF19" w14:textId="77777777" w:rsidR="00B3003A" w:rsidRPr="00C50140" w:rsidRDefault="005E5F0F" w:rsidP="00C50140">
      <w:pPr>
        <w:ind w:left="820"/>
        <w:rPr>
          <w:rFonts w:asciiTheme="minorHAnsi" w:hAnsiTheme="minorHAnsi" w:cstheme="minorHAnsi"/>
          <w:sz w:val="22"/>
          <w:szCs w:val="22"/>
        </w:rPr>
        <w:sectPr w:rsidR="00B3003A" w:rsidRPr="00C50140">
          <w:headerReference w:type="default" r:id="rId7"/>
          <w:pgSz w:w="12240" w:h="15840"/>
          <w:pgMar w:top="980" w:right="1340" w:bottom="280" w:left="1340" w:header="743" w:footer="0" w:gutter="0"/>
          <w:pgNumType w:start="2"/>
          <w:cols w:space="720"/>
        </w:sectPr>
      </w:pPr>
      <w:r w:rsidRPr="00C50140">
        <w:rPr>
          <w:rFonts w:asciiTheme="minorHAnsi" w:hAnsiTheme="minorHAnsi" w:cstheme="minorHAnsi"/>
          <w:sz w:val="22"/>
          <w:szCs w:val="22"/>
        </w:rPr>
        <w:t>2006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sz w:val="22"/>
          <w:szCs w:val="22"/>
        </w:rPr>
        <w:t>2007</w:t>
      </w:r>
    </w:p>
    <w:p w14:paraId="36599FAB" w14:textId="77777777" w:rsidR="00B3003A" w:rsidRPr="00C50140" w:rsidRDefault="00B3003A" w:rsidP="00C50140">
      <w:pPr>
        <w:rPr>
          <w:rFonts w:asciiTheme="minorHAnsi" w:hAnsiTheme="minorHAnsi" w:cstheme="minorHAnsi"/>
          <w:sz w:val="22"/>
          <w:szCs w:val="22"/>
        </w:rPr>
      </w:pPr>
    </w:p>
    <w:p w14:paraId="274F37F1" w14:textId="77777777" w:rsidR="00B3003A" w:rsidRPr="00C50140" w:rsidRDefault="00B3003A" w:rsidP="00C50140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521E3B5" w14:textId="77777777" w:rsidR="00B3003A" w:rsidRPr="00C50140" w:rsidRDefault="005E5F0F" w:rsidP="00C50140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L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  <w:highlight w:val="lightGray"/>
        </w:rPr>
        <w:t>e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gal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  <w:highlight w:val="lightGray"/>
        </w:rPr>
        <w:t>/</w:t>
      </w:r>
      <w:r w:rsidRPr="00C50140">
        <w:rPr>
          <w:rFonts w:asciiTheme="minorHAnsi" w:hAnsiTheme="minorHAnsi" w:cstheme="minorHAnsi"/>
          <w:b/>
          <w:spacing w:val="-3"/>
          <w:sz w:val="22"/>
          <w:szCs w:val="22"/>
          <w:highlight w:val="lightGray"/>
        </w:rPr>
        <w:t>P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ol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  <w:highlight w:val="lightGray"/>
        </w:rPr>
        <w:t>i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ti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  <w:highlight w:val="lightGray"/>
        </w:rPr>
        <w:t>c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 xml:space="preserve">al 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  <w:highlight w:val="lightGray"/>
        </w:rPr>
        <w:t>E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x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  <w:highlight w:val="lightGray"/>
        </w:rPr>
        <w:t>p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  <w:highlight w:val="lightGray"/>
        </w:rPr>
        <w:t>er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i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  <w:highlight w:val="lightGray"/>
        </w:rPr>
        <w:t>e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  <w:highlight w:val="lightGray"/>
        </w:rPr>
        <w:t>n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  <w:highlight w:val="lightGray"/>
        </w:rPr>
        <w:t>c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e</w:t>
      </w:r>
    </w:p>
    <w:p w14:paraId="2029515A" w14:textId="77777777" w:rsidR="00B3003A" w:rsidRPr="00C50140" w:rsidRDefault="00B3003A" w:rsidP="00C5014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C229ED1" w14:textId="77777777" w:rsidR="00B3003A" w:rsidRPr="00C50140" w:rsidRDefault="005E5F0F" w:rsidP="00C50140">
      <w:pPr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z w:val="22"/>
          <w:szCs w:val="22"/>
        </w:rPr>
        <w:t>Na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50140">
        <w:rPr>
          <w:rFonts w:asciiTheme="minorHAnsi" w:hAnsiTheme="minorHAnsi" w:cstheme="minorHAnsi"/>
          <w:b/>
          <w:sz w:val="22"/>
          <w:szCs w:val="22"/>
        </w:rPr>
        <w:t>io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C50140">
        <w:rPr>
          <w:rFonts w:asciiTheme="minorHAnsi" w:hAnsiTheme="minorHAnsi" w:cstheme="minorHAnsi"/>
          <w:b/>
          <w:sz w:val="22"/>
          <w:szCs w:val="22"/>
        </w:rPr>
        <w:t>as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b/>
          <w:sz w:val="22"/>
          <w:szCs w:val="22"/>
        </w:rPr>
        <w:t>y E</w:t>
      </w:r>
      <w:r w:rsidRPr="00C50140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C50140">
        <w:rPr>
          <w:rFonts w:asciiTheme="minorHAnsi" w:hAnsiTheme="minorHAnsi" w:cstheme="minorHAnsi"/>
          <w:b/>
          <w:spacing w:val="3"/>
          <w:sz w:val="22"/>
          <w:szCs w:val="22"/>
        </w:rPr>
        <w:t>p</w:t>
      </w:r>
      <w:r w:rsidRPr="00C50140">
        <w:rPr>
          <w:rFonts w:asciiTheme="minorHAnsi" w:hAnsiTheme="minorHAnsi" w:cstheme="minorHAnsi"/>
          <w:b/>
          <w:sz w:val="22"/>
          <w:szCs w:val="22"/>
        </w:rPr>
        <w:t>loye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z w:val="22"/>
          <w:szCs w:val="22"/>
        </w:rPr>
        <w:t>s Un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b/>
          <w:sz w:val="22"/>
          <w:szCs w:val="22"/>
        </w:rPr>
        <w:t>o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</w:rPr>
        <w:t>,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Qu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C50140">
        <w:rPr>
          <w:rFonts w:asciiTheme="minorHAnsi" w:hAnsiTheme="minorHAnsi" w:cstheme="minorHAnsi"/>
          <w:sz w:val="22"/>
          <w:szCs w:val="22"/>
        </w:rPr>
        <w:t xml:space="preserve">ns,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 xml:space="preserve">Y          </w:t>
      </w:r>
      <w:r w:rsidRPr="00C50140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Au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>ust 200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mber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2010</w:t>
      </w:r>
    </w:p>
    <w:p w14:paraId="0733AFD1" w14:textId="77777777" w:rsidR="00B3003A" w:rsidRPr="00C50140" w:rsidRDefault="005E5F0F" w:rsidP="00C50140">
      <w:pPr>
        <w:ind w:left="820" w:right="61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i/>
          <w:sz w:val="22"/>
          <w:szCs w:val="22"/>
        </w:rPr>
        <w:t>Nat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i/>
          <w:sz w:val="22"/>
          <w:szCs w:val="22"/>
        </w:rPr>
        <w:t>onal Fi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z w:val="22"/>
          <w:szCs w:val="22"/>
        </w:rPr>
        <w:t>ld Organiz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C50140">
        <w:rPr>
          <w:rFonts w:asciiTheme="minorHAnsi" w:hAnsiTheme="minorHAnsi" w:cstheme="minorHAnsi"/>
          <w:i/>
          <w:sz w:val="22"/>
          <w:szCs w:val="22"/>
        </w:rPr>
        <w:t>/Ass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i/>
          <w:sz w:val="22"/>
          <w:szCs w:val="22"/>
        </w:rPr>
        <w:t>stant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i/>
          <w:sz w:val="22"/>
          <w:szCs w:val="22"/>
        </w:rPr>
        <w:t>Couns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z w:val="22"/>
          <w:szCs w:val="22"/>
        </w:rPr>
        <w:t>l:</w:t>
      </w:r>
      <w:r w:rsidRPr="00C5014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d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nd p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ovided 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p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ntation T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C50140">
        <w:rPr>
          <w:rFonts w:asciiTheme="minorHAnsi" w:hAnsiTheme="minorHAnsi" w:cstheme="minorHAnsi"/>
          <w:sz w:val="22"/>
          <w:szCs w:val="22"/>
        </w:rPr>
        <w:t>nsport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 xml:space="preserve">on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C50140">
        <w:rPr>
          <w:rFonts w:asciiTheme="minorHAnsi" w:hAnsiTheme="minorHAnsi" w:cstheme="minorHAnsi"/>
          <w:sz w:val="22"/>
          <w:szCs w:val="22"/>
        </w:rPr>
        <w:t>u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50140">
        <w:rPr>
          <w:rFonts w:asciiTheme="minorHAnsi" w:hAnsiTheme="minorHAnsi" w:cstheme="minorHAnsi"/>
          <w:sz w:val="22"/>
          <w:szCs w:val="22"/>
        </w:rPr>
        <w:t>fi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rs, p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ri</w:t>
      </w:r>
      <w:r w:rsidRPr="00C50140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Gu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rdia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Air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50140">
        <w:rPr>
          <w:rFonts w:asciiTheme="minorHAnsi" w:hAnsiTheme="minorHAnsi" w:cstheme="minorHAnsi"/>
          <w:sz w:val="22"/>
          <w:szCs w:val="22"/>
        </w:rPr>
        <w:t xml:space="preserve">rt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nd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50140">
        <w:rPr>
          <w:rFonts w:asciiTheme="minorHAnsi" w:hAnsiTheme="minorHAnsi" w:cstheme="minorHAnsi"/>
          <w:sz w:val="22"/>
          <w:szCs w:val="22"/>
        </w:rPr>
        <w:t xml:space="preserve">ohn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50140">
        <w:rPr>
          <w:rFonts w:asciiTheme="minorHAnsi" w:hAnsiTheme="minorHAnsi" w:cstheme="minorHAnsi"/>
          <w:sz w:val="22"/>
          <w:szCs w:val="22"/>
        </w:rPr>
        <w:t>. K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5"/>
          <w:sz w:val="22"/>
          <w:szCs w:val="22"/>
        </w:rPr>
        <w:t>d</w:t>
      </w:r>
      <w:r w:rsidRPr="00C50140">
        <w:rPr>
          <w:rFonts w:asciiTheme="minorHAnsi" w:hAnsiTheme="minorHAnsi" w:cstheme="minorHAnsi"/>
          <w:sz w:val="22"/>
          <w:szCs w:val="22"/>
        </w:rPr>
        <w:t xml:space="preserve">y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nt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rn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 Airp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50140">
        <w:rPr>
          <w:rFonts w:asciiTheme="minorHAnsi" w:hAnsiTheme="minorHAnsi" w:cstheme="minorHAnsi"/>
          <w:sz w:val="22"/>
          <w:szCs w:val="22"/>
        </w:rPr>
        <w:t xml:space="preserve">rt.  Provided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ss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stan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to o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rs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nd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50140">
        <w:rPr>
          <w:rFonts w:asciiTheme="minorHAnsi" w:hAnsiTheme="minorHAnsi" w:cstheme="minorHAnsi"/>
          <w:sz w:val="22"/>
          <w:szCs w:val="22"/>
        </w:rPr>
        <w:t>s at o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h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r 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irpo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 xml:space="preserve">ts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 xml:space="preserve">n the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re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s of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kp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50140">
        <w:rPr>
          <w:rFonts w:asciiTheme="minorHAnsi" w:hAnsiTheme="minorHAnsi" w:cstheme="minorHAnsi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jus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ice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C50140">
        <w:rPr>
          <w:rFonts w:asciiTheme="minorHAnsi" w:hAnsiTheme="minorHAnsi" w:cstheme="minorHAnsi"/>
          <w:sz w:val="22"/>
          <w:szCs w:val="22"/>
        </w:rPr>
        <w:t>nd dis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rimin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on.</w:t>
      </w:r>
    </w:p>
    <w:p w14:paraId="64EC8A03" w14:textId="77777777" w:rsidR="00B3003A" w:rsidRPr="00C50140" w:rsidRDefault="00B3003A" w:rsidP="00C5014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17791EB" w14:textId="77777777" w:rsidR="00B3003A" w:rsidRPr="00C50140" w:rsidRDefault="005E5F0F" w:rsidP="00C50140">
      <w:pPr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z w:val="22"/>
          <w:szCs w:val="22"/>
        </w:rPr>
        <w:t>Dist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b/>
          <w:sz w:val="22"/>
          <w:szCs w:val="22"/>
        </w:rPr>
        <w:t>ict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O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C50140">
        <w:rPr>
          <w:rFonts w:asciiTheme="minorHAnsi" w:hAnsiTheme="minorHAnsi" w:cstheme="minorHAnsi"/>
          <w:b/>
          <w:sz w:val="22"/>
          <w:szCs w:val="22"/>
        </w:rPr>
        <w:t>ice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of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C50140">
        <w:rPr>
          <w:rFonts w:asciiTheme="minorHAnsi" w:hAnsiTheme="minorHAnsi" w:cstheme="minorHAnsi"/>
          <w:b/>
          <w:sz w:val="22"/>
          <w:szCs w:val="22"/>
        </w:rPr>
        <w:t>ta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50140">
        <w:rPr>
          <w:rFonts w:asciiTheme="minorHAnsi" w:hAnsiTheme="minorHAnsi" w:cstheme="minorHAnsi"/>
          <w:b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</w:rPr>
        <w:t>a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50140">
        <w:rPr>
          <w:rFonts w:asciiTheme="minorHAnsi" w:hAnsiTheme="minorHAnsi" w:cstheme="minorHAnsi"/>
          <w:b/>
          <w:sz w:val="22"/>
          <w:szCs w:val="22"/>
        </w:rPr>
        <w:t>or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Tom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Dua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, 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C50140">
        <w:rPr>
          <w:rFonts w:asciiTheme="minorHAnsi" w:hAnsiTheme="minorHAnsi" w:cstheme="minorHAnsi"/>
          <w:sz w:val="22"/>
          <w:szCs w:val="22"/>
        </w:rPr>
        <w:t xml:space="preserve">C, NY              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z w:val="22"/>
          <w:szCs w:val="22"/>
        </w:rPr>
        <w:t>um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 20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C50140">
        <w:rPr>
          <w:rFonts w:asciiTheme="minorHAnsi" w:hAnsiTheme="minorHAnsi" w:cstheme="minorHAnsi"/>
          <w:sz w:val="22"/>
          <w:szCs w:val="22"/>
        </w:rPr>
        <w:t>8</w:t>
      </w:r>
    </w:p>
    <w:p w14:paraId="4325D5BD" w14:textId="77777777" w:rsidR="00B3003A" w:rsidRPr="00C50140" w:rsidRDefault="005E5F0F" w:rsidP="00C50140">
      <w:pPr>
        <w:ind w:left="820" w:right="173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i/>
          <w:sz w:val="22"/>
          <w:szCs w:val="22"/>
        </w:rPr>
        <w:t>Int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z w:val="22"/>
          <w:szCs w:val="22"/>
        </w:rPr>
        <w:t xml:space="preserve">rn: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rv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s an inte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n for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z w:val="22"/>
          <w:szCs w:val="22"/>
        </w:rPr>
        <w:t>tate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tor Tom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Du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of the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w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sz w:val="22"/>
          <w:szCs w:val="22"/>
        </w:rPr>
        <w:t>nin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 xml:space="preserve">h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z w:val="22"/>
          <w:szCs w:val="22"/>
        </w:rPr>
        <w:t xml:space="preserve">tate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tori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 Dis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ri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 xml:space="preserve">t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 M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nh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, 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w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50140">
        <w:rPr>
          <w:rFonts w:asciiTheme="minorHAnsi" w:hAnsiTheme="minorHAnsi" w:cstheme="minorHAnsi"/>
          <w:sz w:val="22"/>
          <w:szCs w:val="22"/>
        </w:rPr>
        <w:t xml:space="preserve">rk. 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ss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sted in co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st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tuent matte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s, org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d fin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ial 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te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town h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me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>s, co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du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d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50140">
        <w:rPr>
          <w:rFonts w:asciiTheme="minorHAnsi" w:hAnsiTheme="minorHAnsi" w:cstheme="minorHAnsi"/>
          <w:sz w:val="22"/>
          <w:szCs w:val="22"/>
        </w:rPr>
        <w:t>nsultations with d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bi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it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 xml:space="preserve">hts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dvo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50140">
        <w:rPr>
          <w:rFonts w:asciiTheme="minorHAnsi" w:hAnsiTheme="minorHAnsi" w:cstheme="minorHAnsi"/>
          <w:sz w:val="22"/>
          <w:szCs w:val="22"/>
        </w:rPr>
        <w:t>tes on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qu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l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cce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50140">
        <w:rPr>
          <w:rFonts w:asciiTheme="minorHAnsi" w:hAnsiTheme="minorHAnsi" w:cstheme="minorHAnsi"/>
          <w:sz w:val="22"/>
          <w:szCs w:val="22"/>
        </w:rPr>
        <w:t>s surv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50140">
        <w:rPr>
          <w:rFonts w:asciiTheme="minorHAnsi" w:hAnsiTheme="minorHAnsi" w:cstheme="minorHAnsi"/>
          <w:sz w:val="22"/>
          <w:szCs w:val="22"/>
        </w:rPr>
        <w:t xml:space="preserve">,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ompani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d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onsti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u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nt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o housing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 xml:space="preserve">ourt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nd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ss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sted with 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lat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d matte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s.</w:t>
      </w:r>
    </w:p>
    <w:p w14:paraId="1D8586AF" w14:textId="77777777" w:rsidR="00B3003A" w:rsidRPr="00C50140" w:rsidRDefault="00B3003A" w:rsidP="00C5014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68CA4F1" w14:textId="77777777" w:rsidR="00B3003A" w:rsidRPr="00C50140" w:rsidRDefault="005E5F0F" w:rsidP="00C50140">
      <w:pPr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z w:val="22"/>
          <w:szCs w:val="22"/>
        </w:rPr>
        <w:t>El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z w:val="22"/>
          <w:szCs w:val="22"/>
        </w:rPr>
        <w:t>r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Law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Cl</w:t>
      </w:r>
      <w:r w:rsidRPr="00C50140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</w:rPr>
        <w:t xml:space="preserve">ic, 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b/>
          <w:sz w:val="22"/>
          <w:szCs w:val="22"/>
        </w:rPr>
        <w:t>U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</w:rPr>
        <w:t>Y School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of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L</w:t>
      </w:r>
      <w:r w:rsidRPr="00C50140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b/>
          <w:sz w:val="22"/>
          <w:szCs w:val="22"/>
        </w:rPr>
        <w:t xml:space="preserve">w                                                  </w:t>
      </w:r>
      <w:r w:rsidRPr="00C50140">
        <w:rPr>
          <w:rFonts w:asciiTheme="minorHAnsi" w:hAnsiTheme="minorHAnsi" w:cstheme="minorHAnsi"/>
          <w:b/>
          <w:spacing w:val="55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C50140">
        <w:rPr>
          <w:rFonts w:asciiTheme="minorHAnsi" w:hAnsiTheme="minorHAnsi" w:cstheme="minorHAnsi"/>
          <w:sz w:val="22"/>
          <w:szCs w:val="22"/>
        </w:rPr>
        <w:t>ll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2008</w:t>
      </w:r>
    </w:p>
    <w:p w14:paraId="7CA08252" w14:textId="77777777" w:rsidR="00B3003A" w:rsidRPr="00C50140" w:rsidRDefault="005E5F0F" w:rsidP="00C50140">
      <w:pPr>
        <w:ind w:left="820" w:right="1109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z w:val="22"/>
          <w:szCs w:val="22"/>
        </w:rPr>
        <w:t>gal Intern: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rv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s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 xml:space="preserve">ourt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v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luator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nd 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nted p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r in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rtic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50140">
        <w:rPr>
          <w:rFonts w:asciiTheme="minorHAnsi" w:hAnsiTheme="minorHAnsi" w:cstheme="minorHAnsi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 xml:space="preserve">81 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>u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rdi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nship pr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C50140">
        <w:rPr>
          <w:rFonts w:asciiTheme="minorHAnsi" w:hAnsiTheme="minorHAnsi" w:cstheme="minorHAnsi"/>
          <w:sz w:val="22"/>
          <w:szCs w:val="22"/>
        </w:rPr>
        <w:t>di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gs.</w:t>
      </w:r>
    </w:p>
    <w:p w14:paraId="34B47CA6" w14:textId="77777777" w:rsidR="00B3003A" w:rsidRPr="00C50140" w:rsidRDefault="00B3003A" w:rsidP="00C5014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B1EC5B3" w14:textId="77777777" w:rsidR="00B3003A" w:rsidRPr="00C50140" w:rsidRDefault="005E5F0F" w:rsidP="00C50140">
      <w:pPr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b/>
          <w:sz w:val="22"/>
          <w:szCs w:val="22"/>
        </w:rPr>
        <w:t>o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</w:rPr>
        <w:t>o</w:t>
      </w:r>
      <w:r w:rsidRPr="00C5014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C50140">
        <w:rPr>
          <w:rFonts w:asciiTheme="minorHAnsi" w:hAnsiTheme="minorHAnsi" w:cstheme="minorHAnsi"/>
          <w:b/>
          <w:sz w:val="22"/>
          <w:szCs w:val="22"/>
        </w:rPr>
        <w:t>ic Justi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C50140">
        <w:rPr>
          <w:rFonts w:asciiTheme="minorHAnsi" w:hAnsiTheme="minorHAnsi" w:cstheme="minorHAnsi"/>
          <w:b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b/>
          <w:sz w:val="22"/>
          <w:szCs w:val="22"/>
        </w:rPr>
        <w:t>o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je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b/>
          <w:sz w:val="22"/>
          <w:szCs w:val="22"/>
        </w:rPr>
        <w:t>t,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CU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Y School of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w                         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C50140">
        <w:rPr>
          <w:rFonts w:asciiTheme="minorHAnsi" w:hAnsiTheme="minorHAnsi" w:cstheme="minorHAnsi"/>
          <w:sz w:val="22"/>
          <w:szCs w:val="22"/>
        </w:rPr>
        <w:t>p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ing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2008</w:t>
      </w:r>
    </w:p>
    <w:p w14:paraId="36930BE4" w14:textId="77777777" w:rsidR="00B3003A" w:rsidRPr="00C50140" w:rsidRDefault="005E5F0F" w:rsidP="00C50140">
      <w:pPr>
        <w:ind w:left="820" w:right="496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z w:val="22"/>
          <w:szCs w:val="22"/>
        </w:rPr>
        <w:t>gal Intern: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p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nt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d CUNY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 xml:space="preserve">students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C50140">
        <w:rPr>
          <w:rFonts w:asciiTheme="minorHAnsi" w:hAnsiTheme="minorHAnsi" w:cstheme="minorHAnsi"/>
          <w:sz w:val="22"/>
          <w:szCs w:val="22"/>
        </w:rPr>
        <w:t xml:space="preserve">ho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re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C50140">
        <w:rPr>
          <w:rFonts w:asciiTheme="minorHAnsi" w:hAnsiTheme="minorHAnsi" w:cstheme="minorHAnsi"/>
          <w:sz w:val="22"/>
          <w:szCs w:val="22"/>
        </w:rPr>
        <w:t>ip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nts of publ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fits.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k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d with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lf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re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Ri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>hts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ni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iative of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Hunt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Col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on H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 xml:space="preserve">h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hool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C50140">
        <w:rPr>
          <w:rFonts w:asciiTheme="minorHAnsi" w:hAnsiTheme="minorHAnsi" w:cstheme="minorHAnsi"/>
          <w:sz w:val="22"/>
          <w:szCs w:val="22"/>
        </w:rPr>
        <w:t xml:space="preserve">ing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50140">
        <w:rPr>
          <w:rFonts w:asciiTheme="minorHAnsi" w:hAnsiTheme="minorHAnsi" w:cstheme="minorHAnsi"/>
          <w:sz w:val="22"/>
          <w:szCs w:val="22"/>
        </w:rPr>
        <w:t>roj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C50140">
        <w:rPr>
          <w:rFonts w:asciiTheme="minorHAnsi" w:hAnsiTheme="minorHAnsi" w:cstheme="minorHAnsi"/>
          <w:sz w:val="22"/>
          <w:szCs w:val="22"/>
        </w:rPr>
        <w:t>t.</w:t>
      </w:r>
    </w:p>
    <w:p w14:paraId="423BF595" w14:textId="77777777" w:rsidR="00B3003A" w:rsidRPr="00C50140" w:rsidRDefault="00B3003A" w:rsidP="00C5014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149211C" w14:textId="77777777" w:rsidR="00B3003A" w:rsidRPr="00C50140" w:rsidRDefault="005E5F0F" w:rsidP="00C50140">
      <w:pPr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Mc</w:t>
      </w:r>
      <w:r w:rsidRPr="00C50140">
        <w:rPr>
          <w:rFonts w:asciiTheme="minorHAnsi" w:hAnsiTheme="minorHAnsi" w:cstheme="minorHAnsi"/>
          <w:b/>
          <w:sz w:val="22"/>
          <w:szCs w:val="22"/>
        </w:rPr>
        <w:t>La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C50140">
        <w:rPr>
          <w:rFonts w:asciiTheme="minorHAnsi" w:hAnsiTheme="minorHAnsi" w:cstheme="minorHAnsi"/>
          <w:b/>
          <w:sz w:val="22"/>
          <w:szCs w:val="22"/>
        </w:rPr>
        <w:t>g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50140">
        <w:rPr>
          <w:rFonts w:asciiTheme="minorHAnsi" w:hAnsiTheme="minorHAnsi" w:cstheme="minorHAnsi"/>
          <w:b/>
          <w:sz w:val="22"/>
          <w:szCs w:val="22"/>
        </w:rPr>
        <w:t>l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b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a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</w:rPr>
        <w:t>d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C50140">
        <w:rPr>
          <w:rFonts w:asciiTheme="minorHAnsi" w:hAnsiTheme="minorHAnsi" w:cstheme="minorHAnsi"/>
          <w:b/>
          <w:sz w:val="22"/>
          <w:szCs w:val="22"/>
        </w:rPr>
        <w:t>t</w:t>
      </w:r>
      <w:r w:rsidRPr="00C5014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w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k C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50140">
        <w:rPr>
          <w:rFonts w:asciiTheme="minorHAnsi" w:hAnsiTheme="minorHAnsi" w:cstheme="minorHAnsi"/>
          <w:sz w:val="22"/>
          <w:szCs w:val="22"/>
        </w:rPr>
        <w:t xml:space="preserve">, NY                                 </w:t>
      </w:r>
      <w:r w:rsidRPr="00C50140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C50140">
        <w:rPr>
          <w:rFonts w:asciiTheme="minorHAnsi" w:hAnsiTheme="minorHAnsi" w:cstheme="minorHAnsi"/>
          <w:sz w:val="22"/>
          <w:szCs w:val="22"/>
        </w:rPr>
        <w:t>m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 20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C50140">
        <w:rPr>
          <w:rFonts w:asciiTheme="minorHAnsi" w:hAnsiTheme="minorHAnsi" w:cstheme="minorHAnsi"/>
          <w:sz w:val="22"/>
          <w:szCs w:val="22"/>
        </w:rPr>
        <w:t>7</w:t>
      </w:r>
    </w:p>
    <w:p w14:paraId="3D87E9B1" w14:textId="77777777" w:rsidR="00B3003A" w:rsidRPr="00C50140" w:rsidRDefault="005E5F0F" w:rsidP="00C50140">
      <w:pPr>
        <w:ind w:left="820" w:right="80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z w:val="22"/>
          <w:szCs w:val="22"/>
        </w:rPr>
        <w:t>gal Intern: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50140">
        <w:rPr>
          <w:rFonts w:asciiTheme="minorHAnsi" w:hAnsiTheme="minorHAnsi" w:cstheme="minorHAnsi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d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 xml:space="preserve">d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oordin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ted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disco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ived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50140">
        <w:rPr>
          <w:rFonts w:asciiTheme="minorHAnsi" w:hAnsiTheme="minorHAnsi" w:cstheme="minorHAnsi"/>
          <w:sz w:val="22"/>
          <w:szCs w:val="22"/>
        </w:rPr>
        <w:t>rom 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nt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 xml:space="preserve">n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n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mp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50140">
        <w:rPr>
          <w:rFonts w:asciiTheme="minorHAnsi" w:hAnsiTheme="minorHAnsi" w:cstheme="minorHAnsi"/>
          <w:sz w:val="22"/>
          <w:szCs w:val="22"/>
        </w:rPr>
        <w:t>ment dis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rimin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 xml:space="preserve">on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50140">
        <w:rPr>
          <w:rFonts w:asciiTheme="minorHAnsi" w:hAnsiTheme="minorHAnsi" w:cstheme="minorHAnsi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,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rdi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g 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 and g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r </w:t>
      </w:r>
      <w:r w:rsidRPr="00C50140">
        <w:rPr>
          <w:rFonts w:asciiTheme="minorHAnsi" w:hAnsiTheme="minorHAnsi" w:cstheme="minorHAnsi"/>
          <w:sz w:val="22"/>
          <w:szCs w:val="22"/>
        </w:rPr>
        <w:t>di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rimin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on.</w:t>
      </w:r>
    </w:p>
    <w:p w14:paraId="221CFFD2" w14:textId="77777777" w:rsidR="00B3003A" w:rsidRPr="00C50140" w:rsidRDefault="00B3003A" w:rsidP="00C5014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D8EF0EE" w14:textId="77777777" w:rsidR="00B3003A" w:rsidRPr="00C50140" w:rsidRDefault="005E5F0F" w:rsidP="00C50140">
      <w:pPr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z w:val="22"/>
          <w:szCs w:val="22"/>
        </w:rPr>
        <w:t>City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Un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b/>
          <w:sz w:val="22"/>
          <w:szCs w:val="22"/>
        </w:rPr>
        <w:t>v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C50140">
        <w:rPr>
          <w:rFonts w:asciiTheme="minorHAnsi" w:hAnsiTheme="minorHAnsi" w:cstheme="minorHAnsi"/>
          <w:b/>
          <w:sz w:val="22"/>
          <w:szCs w:val="22"/>
        </w:rPr>
        <w:t>sity of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z w:val="22"/>
          <w:szCs w:val="22"/>
        </w:rPr>
        <w:t>w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Yo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b/>
          <w:sz w:val="22"/>
          <w:szCs w:val="22"/>
        </w:rPr>
        <w:t>k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50140">
        <w:rPr>
          <w:rFonts w:asciiTheme="minorHAnsi" w:hAnsiTheme="minorHAnsi" w:cstheme="minorHAnsi"/>
          <w:b/>
          <w:sz w:val="22"/>
          <w:szCs w:val="22"/>
        </w:rPr>
        <w:t>ool of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L</w:t>
      </w:r>
      <w:r w:rsidRPr="00C50140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b/>
          <w:sz w:val="22"/>
          <w:szCs w:val="22"/>
        </w:rPr>
        <w:t xml:space="preserve">w                                </w:t>
      </w:r>
      <w:r w:rsidRPr="00C50140">
        <w:rPr>
          <w:rFonts w:asciiTheme="minorHAnsi" w:hAnsiTheme="minorHAnsi" w:cstheme="minorHAnsi"/>
          <w:b/>
          <w:spacing w:val="55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z w:val="22"/>
          <w:szCs w:val="22"/>
        </w:rPr>
        <w:t>um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 20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C50140">
        <w:rPr>
          <w:rFonts w:asciiTheme="minorHAnsi" w:hAnsiTheme="minorHAnsi" w:cstheme="minorHAnsi"/>
          <w:sz w:val="22"/>
          <w:szCs w:val="22"/>
        </w:rPr>
        <w:t>7</w:t>
      </w:r>
    </w:p>
    <w:p w14:paraId="7FBDCBE6" w14:textId="77777777" w:rsidR="00B3003A" w:rsidRPr="00C50140" w:rsidRDefault="005E5F0F" w:rsidP="00C50140">
      <w:pPr>
        <w:ind w:left="820" w:right="712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i/>
          <w:sz w:val="22"/>
          <w:szCs w:val="22"/>
        </w:rPr>
        <w:t>R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z w:val="22"/>
          <w:szCs w:val="22"/>
        </w:rPr>
        <w:t>s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z w:val="22"/>
          <w:szCs w:val="22"/>
        </w:rPr>
        <w:t>arch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i/>
          <w:sz w:val="22"/>
          <w:szCs w:val="22"/>
        </w:rPr>
        <w:t>Assistan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i/>
          <w:sz w:val="22"/>
          <w:szCs w:val="22"/>
        </w:rPr>
        <w:t xml:space="preserve">: </w:t>
      </w:r>
      <w:r w:rsidRPr="00C50140">
        <w:rPr>
          <w:rFonts w:asciiTheme="minorHAnsi" w:hAnsiTheme="minorHAnsi" w:cstheme="minorHAnsi"/>
          <w:sz w:val="22"/>
          <w:szCs w:val="22"/>
        </w:rPr>
        <w:t>Condu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 xml:space="preserve">ted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h for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50140">
        <w:rPr>
          <w:rFonts w:asciiTheme="minorHAnsi" w:hAnsiTheme="minorHAnsi" w:cstheme="minorHAnsi"/>
          <w:sz w:val="22"/>
          <w:szCs w:val="22"/>
        </w:rPr>
        <w:t>fessor Shirl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 xml:space="preserve"> L</w:t>
      </w:r>
      <w:r w:rsidRPr="00C50140">
        <w:rPr>
          <w:rFonts w:asciiTheme="minorHAnsi" w:hAnsiTheme="minorHAnsi" w:cstheme="minorHAnsi"/>
          <w:sz w:val="22"/>
          <w:szCs w:val="22"/>
        </w:rPr>
        <w:t>u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rding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l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du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 – spe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fi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50140">
        <w:rPr>
          <w:rFonts w:asciiTheme="minorHAnsi" w:hAnsiTheme="minorHAnsi" w:cstheme="minorHAnsi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 xml:space="preserve">the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omb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ning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of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m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 xml:space="preserve">support with </w:t>
      </w:r>
      <w:r w:rsidRPr="00C50140">
        <w:rPr>
          <w:rFonts w:asciiTheme="minorHAnsi" w:hAnsiTheme="minorHAnsi" w:cstheme="minorHAnsi"/>
          <w:sz w:val="22"/>
          <w:szCs w:val="22"/>
        </w:rPr>
        <w:t>doctrin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.</w:t>
      </w:r>
    </w:p>
    <w:p w14:paraId="2F4436E8" w14:textId="77777777" w:rsidR="00B3003A" w:rsidRPr="00C50140" w:rsidRDefault="00B3003A" w:rsidP="00C5014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6FB41F6" w14:textId="77777777" w:rsidR="00B3003A" w:rsidRPr="00C50140" w:rsidRDefault="005E5F0F" w:rsidP="00C50140">
      <w:pPr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z w:val="22"/>
          <w:szCs w:val="22"/>
        </w:rPr>
        <w:t>C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</w:rPr>
        <w:t>t</w:t>
      </w:r>
      <w:r w:rsidRPr="00C5014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z w:val="22"/>
          <w:szCs w:val="22"/>
        </w:rPr>
        <w:t>r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C50140">
        <w:rPr>
          <w:rFonts w:asciiTheme="minorHAnsi" w:hAnsiTheme="minorHAnsi" w:cstheme="minorHAnsi"/>
          <w:b/>
          <w:sz w:val="22"/>
          <w:szCs w:val="22"/>
        </w:rPr>
        <w:t>or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Cou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C50140">
        <w:rPr>
          <w:rFonts w:asciiTheme="minorHAnsi" w:hAnsiTheme="minorHAnsi" w:cstheme="minorHAnsi"/>
          <w:b/>
          <w:sz w:val="22"/>
          <w:szCs w:val="22"/>
        </w:rPr>
        <w:t>t In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</w:rPr>
        <w:t>ovation,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w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k C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50140">
        <w:rPr>
          <w:rFonts w:asciiTheme="minorHAnsi" w:hAnsiTheme="minorHAnsi" w:cstheme="minorHAnsi"/>
          <w:sz w:val="22"/>
          <w:szCs w:val="22"/>
        </w:rPr>
        <w:t>,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N</w:t>
      </w:r>
      <w:r w:rsidRPr="00C50140">
        <w:rPr>
          <w:rFonts w:asciiTheme="minorHAnsi" w:hAnsiTheme="minorHAnsi" w:cstheme="minorHAnsi"/>
          <w:sz w:val="22"/>
          <w:szCs w:val="22"/>
        </w:rPr>
        <w:t xml:space="preserve">Y                       </w:t>
      </w:r>
      <w:r w:rsidRPr="00C50140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z w:val="22"/>
          <w:szCs w:val="22"/>
        </w:rPr>
        <w:t>um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 20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C50140">
        <w:rPr>
          <w:rFonts w:asciiTheme="minorHAnsi" w:hAnsiTheme="minorHAnsi" w:cstheme="minorHAnsi"/>
          <w:sz w:val="22"/>
          <w:szCs w:val="22"/>
        </w:rPr>
        <w:t>7</w:t>
      </w:r>
    </w:p>
    <w:p w14:paraId="501E78D8" w14:textId="77777777" w:rsidR="00B3003A" w:rsidRPr="00C50140" w:rsidRDefault="005E5F0F" w:rsidP="00C50140">
      <w:pPr>
        <w:ind w:left="820" w:right="184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i/>
          <w:sz w:val="22"/>
          <w:szCs w:val="22"/>
        </w:rPr>
        <w:t>Int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z w:val="22"/>
          <w:szCs w:val="22"/>
        </w:rPr>
        <w:t xml:space="preserve">rn: </w:t>
      </w:r>
      <w:r w:rsidRPr="00C50140">
        <w:rPr>
          <w:rFonts w:asciiTheme="minorHAnsi" w:hAnsiTheme="minorHAnsi" w:cstheme="minorHAnsi"/>
          <w:sz w:val="22"/>
          <w:szCs w:val="22"/>
        </w:rPr>
        <w:t>Condu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ted 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l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h for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C50140">
        <w:rPr>
          <w:rFonts w:asciiTheme="minorHAnsi" w:hAnsiTheme="minorHAnsi" w:cstheme="minorHAnsi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nter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Court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nno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 on the p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C50140">
        <w:rPr>
          <w:rFonts w:asciiTheme="minorHAnsi" w:hAnsiTheme="minorHAnsi" w:cstheme="minorHAnsi"/>
          <w:sz w:val="22"/>
          <w:szCs w:val="22"/>
        </w:rPr>
        <w:t>dom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nt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onsti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ut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l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 xml:space="preserve">ssues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C50140">
        <w:rPr>
          <w:rFonts w:asciiTheme="minorHAnsi" w:hAnsiTheme="minorHAnsi" w:cstheme="minorHAnsi"/>
          <w:sz w:val="22"/>
          <w:szCs w:val="22"/>
        </w:rPr>
        <w:t>ing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pro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50140">
        <w:rPr>
          <w:rFonts w:asciiTheme="minorHAnsi" w:hAnsiTheme="minorHAnsi" w:cstheme="minorHAnsi"/>
          <w:sz w:val="22"/>
          <w:szCs w:val="22"/>
        </w:rPr>
        <w:t>le</w:t>
      </w:r>
      <w:r w:rsidRPr="00C5014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sz w:val="22"/>
          <w:szCs w:val="22"/>
        </w:rPr>
        <w:t>solv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 xml:space="preserve">s. 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50140">
        <w:rPr>
          <w:rFonts w:asciiTheme="minorHAnsi" w:hAnsiTheme="minorHAnsi" w:cstheme="minorHAnsi"/>
          <w:sz w:val="22"/>
          <w:szCs w:val="22"/>
        </w:rPr>
        <w:t>rim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ri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wo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d </w:t>
      </w:r>
      <w:r w:rsidRPr="00C50140">
        <w:rPr>
          <w:rFonts w:asciiTheme="minorHAnsi" w:hAnsiTheme="minorHAnsi" w:cstheme="minorHAnsi"/>
          <w:sz w:val="22"/>
          <w:szCs w:val="22"/>
        </w:rPr>
        <w:t xml:space="preserve">with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C50140">
        <w:rPr>
          <w:rFonts w:asciiTheme="minorHAnsi" w:hAnsiTheme="minorHAnsi" w:cstheme="minorHAnsi"/>
          <w:sz w:val="22"/>
          <w:szCs w:val="22"/>
        </w:rPr>
        <w:t>m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50140">
        <w:rPr>
          <w:rFonts w:asciiTheme="minorHAnsi" w:hAnsiTheme="minorHAnsi" w:cstheme="minorHAnsi"/>
          <w:sz w:val="22"/>
          <w:szCs w:val="22"/>
        </w:rPr>
        <w:t>y T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rea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nt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ourts, 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50140">
        <w:rPr>
          <w:rFonts w:asciiTheme="minorHAnsi" w:hAnsiTheme="minorHAnsi" w:cstheme="minorHAnsi"/>
          <w:sz w:val="22"/>
          <w:szCs w:val="22"/>
        </w:rPr>
        <w:t xml:space="preserve">g Courts,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nd Ment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 H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50140">
        <w:rPr>
          <w:rFonts w:asciiTheme="minorHAnsi" w:hAnsiTheme="minorHAnsi" w:cstheme="minorHAnsi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h Courts.</w:t>
      </w:r>
    </w:p>
    <w:p w14:paraId="3C0EE7B0" w14:textId="77777777" w:rsidR="00B3003A" w:rsidRPr="00C50140" w:rsidRDefault="00B3003A" w:rsidP="00C5014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2DB1006" w14:textId="77777777" w:rsidR="00B3003A" w:rsidRPr="00C50140" w:rsidRDefault="005E5F0F" w:rsidP="00C50140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La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  <w:highlight w:val="lightGray"/>
        </w:rPr>
        <w:t>b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or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  <w:highlight w:val="lightGray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Ex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  <w:highlight w:val="lightGray"/>
        </w:rPr>
        <w:t>p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  <w:highlight w:val="lightGray"/>
        </w:rPr>
        <w:t>er</w:t>
      </w:r>
      <w:r w:rsidRPr="00C50140">
        <w:rPr>
          <w:rFonts w:asciiTheme="minorHAnsi" w:hAnsiTheme="minorHAnsi" w:cstheme="minorHAnsi"/>
          <w:b/>
          <w:sz w:val="22"/>
          <w:szCs w:val="22"/>
          <w:highlight w:val="lightGray"/>
        </w:rPr>
        <w:t>ience</w:t>
      </w:r>
    </w:p>
    <w:p w14:paraId="49027BCA" w14:textId="77777777" w:rsidR="00B3003A" w:rsidRPr="00C50140" w:rsidRDefault="00B3003A" w:rsidP="00C50140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F53C467" w14:textId="77777777" w:rsidR="00B3003A" w:rsidRPr="00C50140" w:rsidRDefault="005E5F0F" w:rsidP="00C50140">
      <w:pPr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z w:val="22"/>
          <w:szCs w:val="22"/>
        </w:rPr>
        <w:t>Un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b/>
          <w:sz w:val="22"/>
          <w:szCs w:val="22"/>
        </w:rPr>
        <w:t>t</w:t>
      </w:r>
      <w:r w:rsidRPr="00C5014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z w:val="22"/>
          <w:szCs w:val="22"/>
        </w:rPr>
        <w:t>d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C50140">
        <w:rPr>
          <w:rFonts w:asciiTheme="minorHAnsi" w:hAnsiTheme="minorHAnsi" w:cstheme="minorHAnsi"/>
          <w:b/>
          <w:sz w:val="22"/>
          <w:szCs w:val="22"/>
        </w:rPr>
        <w:t>tu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</w:rPr>
        <w:t xml:space="preserve">ts 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b/>
          <w:sz w:val="22"/>
          <w:szCs w:val="22"/>
        </w:rPr>
        <w:t>gai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C50140">
        <w:rPr>
          <w:rFonts w:asciiTheme="minorHAnsi" w:hAnsiTheme="minorHAnsi" w:cstheme="minorHAnsi"/>
          <w:b/>
          <w:sz w:val="22"/>
          <w:szCs w:val="22"/>
        </w:rPr>
        <w:t>t S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z w:val="22"/>
          <w:szCs w:val="22"/>
        </w:rPr>
        <w:t>a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50140">
        <w:rPr>
          <w:rFonts w:asciiTheme="minorHAnsi" w:hAnsiTheme="minorHAnsi" w:cstheme="minorHAnsi"/>
          <w:b/>
          <w:sz w:val="22"/>
          <w:szCs w:val="22"/>
        </w:rPr>
        <w:t>s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50140">
        <w:rPr>
          <w:rFonts w:asciiTheme="minorHAnsi" w:hAnsiTheme="minorHAnsi" w:cstheme="minorHAnsi"/>
          <w:b/>
          <w:sz w:val="22"/>
          <w:szCs w:val="22"/>
        </w:rPr>
        <w:t>o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50140">
        <w:rPr>
          <w:rFonts w:asciiTheme="minorHAnsi" w:hAnsiTheme="minorHAnsi" w:cstheme="minorHAnsi"/>
          <w:b/>
          <w:sz w:val="22"/>
          <w:szCs w:val="22"/>
        </w:rPr>
        <w:t>s,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shin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 xml:space="preserve">ton D.C.              </w:t>
      </w:r>
      <w:r w:rsidRPr="00C50140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200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50140">
        <w:rPr>
          <w:rFonts w:asciiTheme="minorHAnsi" w:hAnsiTheme="minorHAnsi" w:cstheme="minorHAnsi"/>
          <w:sz w:val="22"/>
          <w:szCs w:val="22"/>
        </w:rPr>
        <w:t>2006</w:t>
      </w:r>
    </w:p>
    <w:p w14:paraId="4BA2A352" w14:textId="77777777" w:rsidR="00B3003A" w:rsidRPr="00C50140" w:rsidRDefault="005E5F0F" w:rsidP="00C50140">
      <w:pPr>
        <w:ind w:left="820" w:right="144"/>
        <w:rPr>
          <w:rFonts w:asciiTheme="minorHAnsi" w:hAnsiTheme="minorHAnsi" w:cstheme="minorHAnsi"/>
          <w:sz w:val="22"/>
          <w:szCs w:val="22"/>
        </w:rPr>
        <w:sectPr w:rsidR="00B3003A" w:rsidRPr="00C50140">
          <w:pgSz w:w="12240" w:h="15840"/>
          <w:pgMar w:top="980" w:right="1340" w:bottom="280" w:left="1340" w:header="743" w:footer="0" w:gutter="0"/>
          <w:cols w:space="720"/>
        </w:sectPr>
      </w:pPr>
      <w:r w:rsidRPr="00C50140">
        <w:rPr>
          <w:rFonts w:asciiTheme="minorHAnsi" w:hAnsiTheme="minorHAnsi" w:cstheme="minorHAnsi"/>
          <w:i/>
          <w:sz w:val="22"/>
          <w:szCs w:val="22"/>
        </w:rPr>
        <w:t>Nat</w:t>
      </w:r>
      <w:r w:rsidRPr="00C5014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i/>
          <w:sz w:val="22"/>
          <w:szCs w:val="22"/>
        </w:rPr>
        <w:t>onal Organiz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z w:val="22"/>
          <w:szCs w:val="22"/>
        </w:rPr>
        <w:t>r for</w:t>
      </w:r>
      <w:r w:rsidRPr="00C50140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i/>
          <w:sz w:val="22"/>
          <w:szCs w:val="22"/>
        </w:rPr>
        <w:t>D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eve</w:t>
      </w:r>
      <w:r w:rsidRPr="00C50140">
        <w:rPr>
          <w:rFonts w:asciiTheme="minorHAnsi" w:hAnsiTheme="minorHAnsi" w:cstheme="minorHAnsi"/>
          <w:i/>
          <w:sz w:val="22"/>
          <w:szCs w:val="22"/>
        </w:rPr>
        <w:t>lop</w:t>
      </w:r>
      <w:r w:rsidRPr="00C50140">
        <w:rPr>
          <w:rFonts w:asciiTheme="minorHAnsi" w:hAnsiTheme="minorHAnsi" w:cstheme="minorHAnsi"/>
          <w:i/>
          <w:spacing w:val="2"/>
          <w:sz w:val="22"/>
          <w:szCs w:val="22"/>
        </w:rPr>
        <w:t>m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z w:val="22"/>
          <w:szCs w:val="22"/>
        </w:rPr>
        <w:t>nt:</w:t>
      </w:r>
      <w:r w:rsidRPr="00C5014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ri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d o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50140">
        <w:rPr>
          <w:rFonts w:asciiTheme="minorHAnsi" w:hAnsiTheme="minorHAnsi" w:cstheme="minorHAnsi"/>
          <w:sz w:val="22"/>
          <w:szCs w:val="22"/>
        </w:rPr>
        <w:t>t a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C50140">
        <w:rPr>
          <w:rFonts w:asciiTheme="minorHAnsi" w:hAnsiTheme="minorHAnsi" w:cstheme="minorHAnsi"/>
          <w:sz w:val="22"/>
          <w:szCs w:val="22"/>
        </w:rPr>
        <w:t>ount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nd f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C50140">
        <w:rPr>
          <w:rFonts w:asciiTheme="minorHAnsi" w:hAnsiTheme="minorHAnsi" w:cstheme="minorHAnsi"/>
          <w:sz w:val="22"/>
          <w:szCs w:val="22"/>
        </w:rPr>
        <w:t>ing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pr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m.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z w:val="22"/>
          <w:szCs w:val="22"/>
        </w:rPr>
        <w:t>uppo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d domestic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C50140">
        <w:rPr>
          <w:rFonts w:asciiTheme="minorHAnsi" w:hAnsiTheme="minorHAnsi" w:cstheme="minorHAnsi"/>
          <w:sz w:val="22"/>
          <w:szCs w:val="22"/>
        </w:rPr>
        <w:t>nd in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rn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 pr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ms a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 xml:space="preserve">d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50140">
        <w:rPr>
          <w:rFonts w:asciiTheme="minorHAnsi" w:hAnsiTheme="minorHAnsi" w:cstheme="minorHAnsi"/>
          <w:sz w:val="22"/>
          <w:szCs w:val="22"/>
        </w:rPr>
        <w:t>mpa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>ns.  T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C50140">
        <w:rPr>
          <w:rFonts w:asciiTheme="minorHAnsi" w:hAnsiTheme="minorHAnsi" w:cstheme="minorHAnsi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d hi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>h sc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50140">
        <w:rPr>
          <w:rFonts w:asciiTheme="minorHAnsi" w:hAnsiTheme="minorHAnsi" w:cstheme="minorHAnsi"/>
          <w:sz w:val="22"/>
          <w:szCs w:val="22"/>
        </w:rPr>
        <w:t>ool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nd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ge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 xml:space="preserve">students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 wo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k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r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>hts o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C50140">
        <w:rPr>
          <w:rFonts w:asciiTheme="minorHAnsi" w:hAnsiTheme="minorHAnsi" w:cstheme="minorHAnsi"/>
          <w:sz w:val="22"/>
          <w:szCs w:val="22"/>
        </w:rPr>
        <w:t>in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 xml:space="preserve">.  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50140">
        <w:rPr>
          <w:rFonts w:asciiTheme="minorHAnsi" w:hAnsiTheme="minorHAnsi" w:cstheme="minorHAnsi"/>
          <w:sz w:val="22"/>
          <w:szCs w:val="22"/>
        </w:rPr>
        <w:t>ui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nd maintain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d 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 xml:space="preserve">onships with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sz w:val="22"/>
          <w:szCs w:val="22"/>
        </w:rPr>
        <w:t>ied 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 xml:space="preserve">ons. 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oordin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ted 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 co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f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50140">
        <w:rPr>
          <w:rFonts w:asciiTheme="minorHAnsi" w:hAnsiTheme="minorHAnsi" w:cstheme="minorHAnsi"/>
          <w:sz w:val="22"/>
          <w:szCs w:val="22"/>
        </w:rPr>
        <w:t>s and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in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C50140">
        <w:rPr>
          <w:rFonts w:asciiTheme="minorHAnsi" w:hAnsiTheme="minorHAnsi" w:cstheme="minorHAnsi"/>
          <w:sz w:val="22"/>
          <w:szCs w:val="22"/>
        </w:rPr>
        <w:t>rn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on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l 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nte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nship p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og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C50140">
        <w:rPr>
          <w:rFonts w:asciiTheme="minorHAnsi" w:hAnsiTheme="minorHAnsi" w:cstheme="minorHAnsi"/>
          <w:sz w:val="22"/>
          <w:szCs w:val="22"/>
        </w:rPr>
        <w:t>m.</w:t>
      </w:r>
    </w:p>
    <w:p w14:paraId="39605D07" w14:textId="77777777" w:rsidR="00B3003A" w:rsidRPr="00C50140" w:rsidRDefault="00B3003A" w:rsidP="00C50140">
      <w:pPr>
        <w:rPr>
          <w:rFonts w:asciiTheme="minorHAnsi" w:hAnsiTheme="minorHAnsi" w:cstheme="minorHAnsi"/>
          <w:sz w:val="22"/>
          <w:szCs w:val="22"/>
        </w:rPr>
      </w:pPr>
    </w:p>
    <w:p w14:paraId="40DDA006" w14:textId="77777777" w:rsidR="00B3003A" w:rsidRPr="00C50140" w:rsidRDefault="00B3003A" w:rsidP="00C50140">
      <w:pPr>
        <w:rPr>
          <w:rFonts w:asciiTheme="minorHAnsi" w:hAnsiTheme="minorHAnsi" w:cstheme="minorHAnsi"/>
          <w:sz w:val="22"/>
          <w:szCs w:val="22"/>
        </w:rPr>
      </w:pPr>
    </w:p>
    <w:p w14:paraId="1150CECA" w14:textId="77777777" w:rsidR="00B3003A" w:rsidRPr="00C50140" w:rsidRDefault="005E5F0F" w:rsidP="00C50140">
      <w:pPr>
        <w:spacing w:before="29"/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z w:val="22"/>
          <w:szCs w:val="22"/>
        </w:rPr>
        <w:t>A</w:t>
      </w:r>
      <w:r w:rsidRPr="00C50140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>-</w:t>
      </w:r>
      <w:r w:rsidRPr="00C50140">
        <w:rPr>
          <w:rFonts w:asciiTheme="minorHAnsi" w:hAnsiTheme="minorHAnsi" w:cstheme="minorHAnsi"/>
          <w:b/>
          <w:sz w:val="22"/>
          <w:szCs w:val="22"/>
        </w:rPr>
        <w:t>CIO I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</w:rPr>
        <w:t>t</w:t>
      </w:r>
      <w:r w:rsidRPr="00C5014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</w:rPr>
        <w:t>a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50140">
        <w:rPr>
          <w:rFonts w:asciiTheme="minorHAnsi" w:hAnsiTheme="minorHAnsi" w:cstheme="minorHAnsi"/>
          <w:b/>
          <w:sz w:val="22"/>
          <w:szCs w:val="22"/>
        </w:rPr>
        <w:t>io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</w:rPr>
        <w:t>al U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</w:rPr>
        <w:t>ion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C5014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z w:val="22"/>
          <w:szCs w:val="22"/>
        </w:rPr>
        <w:t>r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b/>
          <w:sz w:val="22"/>
          <w:szCs w:val="22"/>
        </w:rPr>
        <w:t>o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C50140">
        <w:rPr>
          <w:rFonts w:asciiTheme="minorHAnsi" w:hAnsiTheme="minorHAnsi" w:cstheme="minorHAnsi"/>
          <w:b/>
          <w:sz w:val="22"/>
          <w:szCs w:val="22"/>
        </w:rPr>
        <w:t>m</w:t>
      </w:r>
      <w:r w:rsidRPr="00C50140">
        <w:rPr>
          <w:rFonts w:asciiTheme="minorHAnsi" w:hAnsiTheme="minorHAnsi" w:cstheme="minorHAnsi"/>
          <w:sz w:val="22"/>
          <w:szCs w:val="22"/>
        </w:rPr>
        <w:t>, Co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50140">
        <w:rPr>
          <w:rFonts w:asciiTheme="minorHAnsi" w:hAnsiTheme="minorHAnsi" w:cstheme="minorHAnsi"/>
          <w:sz w:val="22"/>
          <w:szCs w:val="22"/>
        </w:rPr>
        <w:t xml:space="preserve">ombo,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z w:val="22"/>
          <w:szCs w:val="22"/>
        </w:rPr>
        <w:t>ri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nka</w:t>
      </w:r>
      <w:r w:rsidRPr="00C5014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z w:val="22"/>
          <w:szCs w:val="22"/>
        </w:rPr>
        <w:t>um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 20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C50140">
        <w:rPr>
          <w:rFonts w:asciiTheme="minorHAnsi" w:hAnsiTheme="minorHAnsi" w:cstheme="minorHAnsi"/>
          <w:sz w:val="22"/>
          <w:szCs w:val="22"/>
        </w:rPr>
        <w:t>4</w:t>
      </w:r>
    </w:p>
    <w:p w14:paraId="6419CF3B" w14:textId="77777777" w:rsidR="00B3003A" w:rsidRPr="00C50140" w:rsidRDefault="005E5F0F" w:rsidP="00C50140">
      <w:pPr>
        <w:ind w:left="820" w:right="286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i/>
          <w:sz w:val="22"/>
          <w:szCs w:val="22"/>
        </w:rPr>
        <w:t>Int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z w:val="22"/>
          <w:szCs w:val="22"/>
        </w:rPr>
        <w:t>rn:</w:t>
      </w:r>
      <w:r w:rsidRPr="00C5014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nte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d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 Am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50140">
        <w:rPr>
          <w:rFonts w:asciiTheme="minorHAnsi" w:hAnsiTheme="minorHAnsi" w:cstheme="minorHAnsi"/>
          <w:sz w:val="22"/>
          <w:szCs w:val="22"/>
        </w:rPr>
        <w:t>n Center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for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nt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rn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bor Solida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 xml:space="preserve">in 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olo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50140">
        <w:rPr>
          <w:rFonts w:asciiTheme="minorHAnsi" w:hAnsiTheme="minorHAnsi" w:cstheme="minorHAnsi"/>
          <w:sz w:val="22"/>
          <w:szCs w:val="22"/>
        </w:rPr>
        <w:t xml:space="preserve">bo,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z w:val="22"/>
          <w:szCs w:val="22"/>
        </w:rPr>
        <w:t xml:space="preserve">ri </w:t>
      </w:r>
      <w:r w:rsidRPr="00C50140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.  Edit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d pr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50140">
        <w:rPr>
          <w:rFonts w:asciiTheme="minorHAnsi" w:hAnsiTheme="minorHAnsi" w:cstheme="minorHAnsi"/>
          <w:sz w:val="22"/>
          <w:szCs w:val="22"/>
        </w:rPr>
        <w:t>j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t r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ports.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rticip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ted in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f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50140">
        <w:rPr>
          <w:rFonts w:asciiTheme="minorHAnsi" w:hAnsiTheme="minorHAnsi" w:cstheme="minorHAnsi"/>
          <w:sz w:val="22"/>
          <w:szCs w:val="22"/>
        </w:rPr>
        <w:t xml:space="preserve">s.  </w:t>
      </w:r>
      <w:r w:rsidRPr="00C50140">
        <w:rPr>
          <w:rFonts w:asciiTheme="minorHAnsi" w:hAnsiTheme="minorHAnsi" w:cstheme="minorHAnsi"/>
          <w:sz w:val="22"/>
          <w:szCs w:val="22"/>
        </w:rPr>
        <w:t xml:space="preserve">Assisted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50140">
        <w:rPr>
          <w:rFonts w:asciiTheme="minorHAnsi" w:hAnsiTheme="minorHAnsi" w:cstheme="minorHAnsi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h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union 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ni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C50140">
        <w:rPr>
          <w:rFonts w:asciiTheme="minorHAnsi" w:hAnsiTheme="minorHAnsi" w:cstheme="minorHAnsi"/>
          <w:sz w:val="22"/>
          <w:szCs w:val="22"/>
        </w:rPr>
        <w:t>ing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driv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s.</w:t>
      </w:r>
    </w:p>
    <w:p w14:paraId="4D2FFEF2" w14:textId="77777777" w:rsidR="00B3003A" w:rsidRPr="00C50140" w:rsidRDefault="00B3003A" w:rsidP="00C50140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5547510" w14:textId="77777777" w:rsidR="00B3003A" w:rsidRPr="00C50140" w:rsidRDefault="005E5F0F" w:rsidP="00C50140">
      <w:pPr>
        <w:ind w:left="820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b/>
          <w:sz w:val="22"/>
          <w:szCs w:val="22"/>
        </w:rPr>
        <w:t>Wo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b/>
          <w:sz w:val="22"/>
          <w:szCs w:val="22"/>
        </w:rPr>
        <w:t>r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b/>
          <w:sz w:val="22"/>
          <w:szCs w:val="22"/>
        </w:rPr>
        <w:t>Rig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50140">
        <w:rPr>
          <w:rFonts w:asciiTheme="minorHAnsi" w:hAnsiTheme="minorHAnsi" w:cstheme="minorHAnsi"/>
          <w:b/>
          <w:sz w:val="22"/>
          <w:szCs w:val="22"/>
        </w:rPr>
        <w:t xml:space="preserve">ts </w:t>
      </w:r>
      <w:r w:rsidRPr="00C5014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b/>
          <w:sz w:val="22"/>
          <w:szCs w:val="22"/>
        </w:rPr>
        <w:t>o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50140">
        <w:rPr>
          <w:rFonts w:asciiTheme="minorHAnsi" w:hAnsiTheme="minorHAnsi" w:cstheme="minorHAnsi"/>
          <w:b/>
          <w:sz w:val="22"/>
          <w:szCs w:val="22"/>
        </w:rPr>
        <w:t>sor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b/>
          <w:sz w:val="22"/>
          <w:szCs w:val="22"/>
        </w:rPr>
        <w:t>i</w:t>
      </w:r>
      <w:r w:rsidRPr="00C50140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C50140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C50140">
        <w:rPr>
          <w:rFonts w:asciiTheme="minorHAnsi" w:hAnsiTheme="minorHAnsi" w:cstheme="minorHAnsi"/>
          <w:b/>
          <w:sz w:val="22"/>
          <w:szCs w:val="22"/>
        </w:rPr>
        <w:t>,</w:t>
      </w:r>
      <w:r w:rsidRPr="00C5014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shin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z w:val="22"/>
          <w:szCs w:val="22"/>
        </w:rPr>
        <w:t xml:space="preserve">ton D.C.                  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50140">
        <w:rPr>
          <w:rFonts w:asciiTheme="minorHAnsi" w:hAnsiTheme="minorHAnsi" w:cstheme="minorHAnsi"/>
          <w:sz w:val="22"/>
          <w:szCs w:val="22"/>
        </w:rPr>
        <w:t>um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r 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nd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C50140">
        <w:rPr>
          <w:rFonts w:asciiTheme="minorHAnsi" w:hAnsiTheme="minorHAnsi" w:cstheme="minorHAnsi"/>
          <w:sz w:val="22"/>
          <w:szCs w:val="22"/>
        </w:rPr>
        <w:t>ll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2001</w:t>
      </w:r>
    </w:p>
    <w:p w14:paraId="541BB6E9" w14:textId="77777777" w:rsidR="00B3003A" w:rsidRPr="00C50140" w:rsidRDefault="005E5F0F" w:rsidP="00C50140">
      <w:pPr>
        <w:ind w:left="820" w:right="571"/>
        <w:jc w:val="both"/>
        <w:rPr>
          <w:rFonts w:asciiTheme="minorHAnsi" w:hAnsiTheme="minorHAnsi" w:cstheme="minorHAnsi"/>
          <w:sz w:val="22"/>
          <w:szCs w:val="22"/>
        </w:rPr>
      </w:pPr>
      <w:r w:rsidRPr="00C50140">
        <w:rPr>
          <w:rFonts w:asciiTheme="minorHAnsi" w:hAnsiTheme="minorHAnsi" w:cstheme="minorHAnsi"/>
          <w:i/>
          <w:sz w:val="22"/>
          <w:szCs w:val="22"/>
        </w:rPr>
        <w:t>Int</w:t>
      </w:r>
      <w:r w:rsidRPr="00C50140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i/>
          <w:sz w:val="22"/>
          <w:szCs w:val="22"/>
        </w:rPr>
        <w:t xml:space="preserve">rn: </w:t>
      </w:r>
      <w:r w:rsidRPr="00C50140">
        <w:rPr>
          <w:rFonts w:asciiTheme="minorHAnsi" w:hAnsiTheme="minorHAnsi" w:cstheme="minorHAnsi"/>
          <w:sz w:val="22"/>
          <w:szCs w:val="22"/>
        </w:rPr>
        <w:t>Coordin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ted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y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disclosu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d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ta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. 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Condu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ted inte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vie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50140">
        <w:rPr>
          <w:rFonts w:asciiTheme="minorHAnsi" w:hAnsiTheme="minorHAnsi" w:cstheme="minorHAnsi"/>
          <w:sz w:val="22"/>
          <w:szCs w:val="22"/>
        </w:rPr>
        <w:t>s a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50140">
        <w:rPr>
          <w:rFonts w:asciiTheme="minorHAnsi" w:hAnsiTheme="minorHAnsi" w:cstheme="minorHAnsi"/>
          <w:sz w:val="22"/>
          <w:szCs w:val="22"/>
        </w:rPr>
        <w:t>d in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rn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t 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s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h f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50140">
        <w:rPr>
          <w:rFonts w:asciiTheme="minorHAnsi" w:hAnsiTheme="minorHAnsi" w:cstheme="minorHAnsi"/>
          <w:sz w:val="22"/>
          <w:szCs w:val="22"/>
        </w:rPr>
        <w:t xml:space="preserve">r 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n invest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ion of the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w 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ra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C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p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Compa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5014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50140">
        <w:rPr>
          <w:rFonts w:asciiTheme="minorHAnsi" w:hAnsiTheme="minorHAnsi" w:cstheme="minorHAnsi"/>
          <w:sz w:val="22"/>
          <w:szCs w:val="22"/>
        </w:rPr>
        <w:t>.  Ans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>d p</w:t>
      </w:r>
      <w:r w:rsidRPr="00C5014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50140">
        <w:rPr>
          <w:rFonts w:asciiTheme="minorHAnsi" w:hAnsiTheme="minorHAnsi" w:cstheme="minorHAnsi"/>
          <w:sz w:val="22"/>
          <w:szCs w:val="22"/>
        </w:rPr>
        <w:t>on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50140">
        <w:rPr>
          <w:rFonts w:asciiTheme="minorHAnsi" w:hAnsiTheme="minorHAnsi" w:cstheme="minorHAnsi"/>
          <w:sz w:val="22"/>
          <w:szCs w:val="22"/>
        </w:rPr>
        <w:t xml:space="preserve">s and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50140">
        <w:rPr>
          <w:rFonts w:asciiTheme="minorHAnsi" w:hAnsiTheme="minorHAnsi" w:cstheme="minorHAnsi"/>
          <w:sz w:val="22"/>
          <w:szCs w:val="22"/>
        </w:rPr>
        <w:t>oordin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 xml:space="preserve">ted 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dm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nis</w:t>
      </w:r>
      <w:r w:rsidRPr="00C5014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50140">
        <w:rPr>
          <w:rFonts w:asciiTheme="minorHAnsi" w:hAnsiTheme="minorHAnsi" w:cstheme="minorHAnsi"/>
          <w:sz w:val="22"/>
          <w:szCs w:val="22"/>
        </w:rPr>
        <w:t>r</w:t>
      </w:r>
      <w:r w:rsidRPr="00C5014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50140">
        <w:rPr>
          <w:rFonts w:asciiTheme="minorHAnsi" w:hAnsiTheme="minorHAnsi" w:cstheme="minorHAnsi"/>
          <w:sz w:val="22"/>
          <w:szCs w:val="22"/>
        </w:rPr>
        <w:t>t</w:t>
      </w:r>
      <w:r w:rsidRPr="00C50140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50140">
        <w:rPr>
          <w:rFonts w:asciiTheme="minorHAnsi" w:hAnsiTheme="minorHAnsi" w:cstheme="minorHAnsi"/>
          <w:sz w:val="22"/>
          <w:szCs w:val="22"/>
        </w:rPr>
        <w:t>ve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50140">
        <w:rPr>
          <w:rFonts w:asciiTheme="minorHAnsi" w:hAnsiTheme="minorHAnsi" w:cstheme="minorHAnsi"/>
          <w:sz w:val="22"/>
          <w:szCs w:val="22"/>
        </w:rPr>
        <w:t>wo</w:t>
      </w:r>
      <w:r w:rsidRPr="00C5014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50140">
        <w:rPr>
          <w:rFonts w:asciiTheme="minorHAnsi" w:hAnsiTheme="minorHAnsi" w:cstheme="minorHAnsi"/>
          <w:sz w:val="22"/>
          <w:szCs w:val="22"/>
        </w:rPr>
        <w:t>k.</w:t>
      </w:r>
    </w:p>
    <w:sectPr w:rsidR="00B3003A" w:rsidRPr="00C50140">
      <w:pgSz w:w="12240" w:h="15840"/>
      <w:pgMar w:top="980" w:right="1420" w:bottom="280" w:left="1340" w:header="74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A7549" w14:textId="77777777" w:rsidR="005E5F0F" w:rsidRDefault="005E5F0F">
      <w:r>
        <w:separator/>
      </w:r>
    </w:p>
  </w:endnote>
  <w:endnote w:type="continuationSeparator" w:id="0">
    <w:p w14:paraId="176479A7" w14:textId="77777777" w:rsidR="005E5F0F" w:rsidRDefault="005E5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5F38A" w14:textId="77777777" w:rsidR="005E5F0F" w:rsidRDefault="005E5F0F">
      <w:r>
        <w:separator/>
      </w:r>
    </w:p>
  </w:footnote>
  <w:footnote w:type="continuationSeparator" w:id="0">
    <w:p w14:paraId="4ED25C99" w14:textId="77777777" w:rsidR="005E5F0F" w:rsidRDefault="005E5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DB86A" w14:textId="77777777" w:rsidR="00B3003A" w:rsidRDefault="005E5F0F">
    <w:pPr>
      <w:spacing w:line="200" w:lineRule="exact"/>
    </w:pPr>
    <w:r>
      <w:pict w14:anchorId="21596862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36.15pt;width:138.35pt;height:14pt;z-index:-251659264;mso-position-horizontal-relative:page;mso-position-vertical-relative:page" filled="f" stroked="f">
          <v:textbox inset="0,0,0,0">
            <w:txbxContent>
              <w:p w14:paraId="4F759B81" w14:textId="77777777" w:rsidR="00B3003A" w:rsidRDefault="005E5F0F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Robbins</w:t>
                </w:r>
                <w:r>
                  <w:rPr>
                    <w:spacing w:val="1"/>
                    <w:sz w:val="24"/>
                    <w:szCs w:val="24"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t>– Cu</w:t>
                </w:r>
                <w:r>
                  <w:rPr>
                    <w:spacing w:val="-1"/>
                    <w:sz w:val="24"/>
                    <w:szCs w:val="24"/>
                  </w:rPr>
                  <w:t>r</w:t>
                </w:r>
                <w:r>
                  <w:rPr>
                    <w:sz w:val="24"/>
                    <w:szCs w:val="24"/>
                  </w:rPr>
                  <w:t>ri</w:t>
                </w:r>
                <w:r>
                  <w:rPr>
                    <w:spacing w:val="-1"/>
                    <w:sz w:val="24"/>
                    <w:szCs w:val="24"/>
                  </w:rPr>
                  <w:t>c</w:t>
                </w:r>
                <w:r>
                  <w:rPr>
                    <w:sz w:val="24"/>
                    <w:szCs w:val="24"/>
                  </w:rPr>
                  <w:t>ulum</w:t>
                </w:r>
                <w:r>
                  <w:rPr>
                    <w:spacing w:val="1"/>
                    <w:sz w:val="24"/>
                    <w:szCs w:val="24"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t>Vitae</w:t>
                </w:r>
              </w:p>
            </w:txbxContent>
          </v:textbox>
          <w10:wrap anchorx="page" anchory="page"/>
        </v:shape>
      </w:pict>
    </w:r>
    <w:r>
      <w:pict w14:anchorId="7E0636EA">
        <v:shape id="_x0000_s2049" type="#_x0000_t202" style="position:absolute;margin-left:496.1pt;margin-top:36.15pt;width:10pt;height:14pt;z-index:-251658240;mso-position-horizontal-relative:page;mso-position-vertical-relative:page" filled="f" stroked="f">
          <v:textbox inset="0,0,0,0">
            <w:txbxContent>
              <w:p w14:paraId="18893308" w14:textId="77777777" w:rsidR="00B3003A" w:rsidRDefault="005E5F0F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531C72"/>
    <w:multiLevelType w:val="multilevel"/>
    <w:tmpl w:val="EA1A6DA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03A"/>
    <w:rsid w:val="005E5F0F"/>
    <w:rsid w:val="00B3003A"/>
    <w:rsid w:val="00C50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0023C4E"/>
  <w15:docId w15:val="{6F5BD3D5-92AC-45BD-BBE5-C4883DF6B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1179</Words>
  <Characters>6721</Characters>
  <Application>Microsoft Office Word</Application>
  <DocSecurity>0</DocSecurity>
  <Lines>56</Lines>
  <Paragraphs>15</Paragraphs>
  <ScaleCrop>false</ScaleCrop>
  <Company/>
  <LinksUpToDate>false</LinksUpToDate>
  <CharactersWithSpaces>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2021-07-16T13:02:00Z</dcterms:created>
  <dcterms:modified xsi:type="dcterms:W3CDTF">2021-07-16T13:07:00Z</dcterms:modified>
</cp:coreProperties>
</file>